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8EC" w:rsidRPr="003538EC" w:rsidRDefault="00C422B1" w:rsidP="00C422B1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9399270" cy="64795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97385959240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9270" cy="6479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37A65" w:rsidRPr="00064081" w:rsidRDefault="00BF27F4" w:rsidP="004A784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ПОЯСНИТЕЛЬНАЯ ЗАПИСКА</w:t>
      </w:r>
    </w:p>
    <w:p w:rsidR="004A4E37" w:rsidRPr="00BF27F4" w:rsidRDefault="00591AB8" w:rsidP="004A784C">
      <w:pPr>
        <w:spacing w:after="0" w:line="240" w:lineRule="auto"/>
        <w:ind w:firstLine="709"/>
        <w:jc w:val="both"/>
        <w:rPr>
          <w:rFonts w:ascii="Times New Roman" w:eastAsia="Microsoft Sans Serif" w:hAnsi="Times New Roman"/>
          <w:bCs/>
          <w:sz w:val="20"/>
          <w:szCs w:val="20"/>
          <w:lang w:eastAsia="ru-RU"/>
        </w:rPr>
      </w:pPr>
      <w:r w:rsidRPr="00BF27F4">
        <w:rPr>
          <w:rFonts w:ascii="Times New Roman" w:eastAsia="Times New Roman" w:hAnsi="Times New Roman"/>
          <w:sz w:val="20"/>
          <w:szCs w:val="20"/>
          <w:lang w:eastAsia="ru-RU"/>
        </w:rPr>
        <w:t xml:space="preserve">Рабочая программа по английскому языку предназначена </w:t>
      </w:r>
      <w:r w:rsidR="00BF27F4" w:rsidRPr="00BF27F4">
        <w:rPr>
          <w:rFonts w:ascii="Times New Roman" w:eastAsia="Times New Roman" w:hAnsi="Times New Roman"/>
          <w:sz w:val="20"/>
          <w:szCs w:val="20"/>
          <w:lang w:eastAsia="ru-RU"/>
        </w:rPr>
        <w:t>для учащихся</w:t>
      </w:r>
      <w:r w:rsidRPr="00BF27F4">
        <w:rPr>
          <w:rFonts w:ascii="Times New Roman" w:eastAsia="Times New Roman" w:hAnsi="Times New Roman"/>
          <w:sz w:val="20"/>
          <w:szCs w:val="20"/>
          <w:lang w:eastAsia="ru-RU"/>
        </w:rPr>
        <w:t xml:space="preserve"> 7</w:t>
      </w:r>
      <w:r w:rsidR="00700E56" w:rsidRPr="00BF27F4">
        <w:rPr>
          <w:rFonts w:ascii="Times New Roman" w:eastAsia="Times New Roman" w:hAnsi="Times New Roman"/>
          <w:sz w:val="20"/>
          <w:szCs w:val="20"/>
          <w:lang w:eastAsia="ru-RU"/>
        </w:rPr>
        <w:t xml:space="preserve"> класса и рассчитана на </w:t>
      </w:r>
      <w:r w:rsidR="00C64117" w:rsidRPr="00BF27F4">
        <w:rPr>
          <w:rFonts w:ascii="Times New Roman" w:eastAsia="Times New Roman" w:hAnsi="Times New Roman"/>
          <w:sz w:val="20"/>
          <w:szCs w:val="20"/>
          <w:lang w:eastAsia="ru-RU"/>
        </w:rPr>
        <w:t>202</w:t>
      </w:r>
      <w:r w:rsidR="004A784C">
        <w:rPr>
          <w:rFonts w:ascii="Times New Roman" w:eastAsia="Times New Roman" w:hAnsi="Times New Roman"/>
          <w:sz w:val="20"/>
          <w:szCs w:val="20"/>
          <w:lang w:eastAsia="ru-RU"/>
        </w:rPr>
        <w:t>3</w:t>
      </w:r>
      <w:r w:rsidR="00C64117" w:rsidRPr="00BF27F4">
        <w:rPr>
          <w:rFonts w:ascii="Times New Roman" w:eastAsia="Times New Roman" w:hAnsi="Times New Roman"/>
          <w:sz w:val="20"/>
          <w:szCs w:val="20"/>
          <w:lang w:eastAsia="ru-RU"/>
        </w:rPr>
        <w:t>-202</w:t>
      </w:r>
      <w:r w:rsidR="004A784C">
        <w:rPr>
          <w:rFonts w:ascii="Times New Roman" w:eastAsia="Times New Roman" w:hAnsi="Times New Roman"/>
          <w:sz w:val="20"/>
          <w:szCs w:val="20"/>
          <w:lang w:eastAsia="ru-RU"/>
        </w:rPr>
        <w:t>4</w:t>
      </w:r>
      <w:r w:rsidRPr="00BF27F4">
        <w:rPr>
          <w:rFonts w:ascii="Times New Roman" w:eastAsia="Times New Roman" w:hAnsi="Times New Roman"/>
          <w:sz w:val="20"/>
          <w:szCs w:val="20"/>
          <w:lang w:eastAsia="ru-RU"/>
        </w:rPr>
        <w:t xml:space="preserve"> учебный год. </w:t>
      </w:r>
      <w:r w:rsidR="004A4E37" w:rsidRPr="004A784C">
        <w:rPr>
          <w:rFonts w:ascii="Times New Roman" w:eastAsia="Times New Roman" w:hAnsi="Times New Roman"/>
          <w:sz w:val="20"/>
          <w:szCs w:val="20"/>
          <w:lang w:eastAsia="ru-RU"/>
        </w:rPr>
        <w:t>Программа составлена на основе ф</w:t>
      </w:r>
      <w:r w:rsidRPr="004A784C">
        <w:rPr>
          <w:rFonts w:ascii="Times New Roman" w:eastAsia="Microsoft Sans Serif" w:hAnsi="Times New Roman"/>
          <w:sz w:val="20"/>
          <w:szCs w:val="20"/>
          <w:lang w:eastAsia="ru-RU"/>
        </w:rPr>
        <w:t xml:space="preserve">едерального  государственного образовательного стандарта </w:t>
      </w:r>
      <w:r w:rsidR="004A4E37" w:rsidRPr="004A784C">
        <w:rPr>
          <w:rFonts w:ascii="Times New Roman" w:eastAsia="Times New Roman" w:hAnsi="Times New Roman"/>
          <w:sz w:val="20"/>
          <w:szCs w:val="20"/>
          <w:lang w:eastAsia="ru-RU"/>
        </w:rPr>
        <w:t>основного</w:t>
      </w:r>
      <w:r w:rsidR="004A4E37" w:rsidRPr="004A784C">
        <w:rPr>
          <w:rFonts w:ascii="Times New Roman" w:eastAsia="Microsoft Sans Serif" w:hAnsi="Times New Roman"/>
          <w:sz w:val="20"/>
          <w:szCs w:val="20"/>
          <w:lang w:eastAsia="ru-RU"/>
        </w:rPr>
        <w:t xml:space="preserve"> общего образования,</w:t>
      </w:r>
      <w:r w:rsidR="004A4E37" w:rsidRPr="004A784C">
        <w:rPr>
          <w:rFonts w:ascii="Times New Roman" w:eastAsia="Microsoft Sans Serif" w:hAnsi="Times New Roman"/>
          <w:bCs/>
          <w:sz w:val="20"/>
          <w:szCs w:val="20"/>
          <w:lang w:eastAsia="ru-RU"/>
        </w:rPr>
        <w:t xml:space="preserve"> </w:t>
      </w:r>
      <w:r w:rsidRPr="004A784C">
        <w:rPr>
          <w:rFonts w:ascii="Times New Roman" w:hAnsi="Times New Roman"/>
          <w:bCs/>
          <w:sz w:val="20"/>
          <w:szCs w:val="20"/>
        </w:rPr>
        <w:t xml:space="preserve">авторской программы О. </w:t>
      </w:r>
      <w:hyperlink r:id="rId10" w:history="1">
        <w:r w:rsidRPr="004A784C">
          <w:rPr>
            <w:rStyle w:val="ab"/>
            <w:rFonts w:ascii="Times New Roman" w:hAnsi="Times New Roman"/>
            <w:color w:val="auto"/>
            <w:sz w:val="20"/>
            <w:szCs w:val="20"/>
            <w:u w:val="none"/>
          </w:rPr>
          <w:t>В. Афанасьевой, И. В. Михеевой</w:t>
        </w:r>
      </w:hyperlink>
      <w:r w:rsidR="004A4E37" w:rsidRPr="004A784C">
        <w:rPr>
          <w:rFonts w:ascii="Times New Roman" w:hAnsi="Times New Roman"/>
          <w:bCs/>
          <w:sz w:val="20"/>
          <w:szCs w:val="20"/>
        </w:rPr>
        <w:t xml:space="preserve"> </w:t>
      </w:r>
      <w:r w:rsidR="004A4E37" w:rsidRPr="004A784C">
        <w:rPr>
          <w:rFonts w:ascii="Times New Roman" w:hAnsi="Times New Roman"/>
          <w:sz w:val="20"/>
          <w:szCs w:val="20"/>
        </w:rPr>
        <w:t>Английский язык. 5–9 классы</w:t>
      </w:r>
      <w:r w:rsidR="004A4E37" w:rsidRPr="00BF27F4">
        <w:rPr>
          <w:rFonts w:ascii="Times New Roman" w:eastAsia="Times New Roman" w:hAnsi="Times New Roman"/>
          <w:sz w:val="20"/>
          <w:szCs w:val="20"/>
          <w:lang w:eastAsia="ru-RU"/>
        </w:rPr>
        <w:t>. Базовый уровень.</w:t>
      </w:r>
    </w:p>
    <w:p w:rsidR="004A4E37" w:rsidRPr="00BF27F4" w:rsidRDefault="004A4E37" w:rsidP="004A78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F27F4">
        <w:rPr>
          <w:rFonts w:ascii="Times New Roman" w:hAnsi="Times New Roman"/>
          <w:sz w:val="20"/>
          <w:szCs w:val="20"/>
        </w:rPr>
        <w:t>Программа рассчитана на 10</w:t>
      </w:r>
      <w:r w:rsidR="00AB03BC">
        <w:rPr>
          <w:rFonts w:ascii="Times New Roman" w:hAnsi="Times New Roman"/>
          <w:sz w:val="20"/>
          <w:szCs w:val="20"/>
        </w:rPr>
        <w:t>2</w:t>
      </w:r>
      <w:r w:rsidRPr="00BF27F4">
        <w:rPr>
          <w:rFonts w:ascii="Times New Roman" w:hAnsi="Times New Roman"/>
          <w:sz w:val="20"/>
          <w:szCs w:val="20"/>
        </w:rPr>
        <w:t xml:space="preserve"> час</w:t>
      </w:r>
      <w:r w:rsidR="00AB03BC">
        <w:rPr>
          <w:rFonts w:ascii="Times New Roman" w:hAnsi="Times New Roman"/>
          <w:sz w:val="20"/>
          <w:szCs w:val="20"/>
        </w:rPr>
        <w:t>а</w:t>
      </w:r>
      <w:r w:rsidRPr="00BF27F4">
        <w:rPr>
          <w:rFonts w:ascii="Times New Roman" w:hAnsi="Times New Roman"/>
          <w:sz w:val="20"/>
          <w:szCs w:val="20"/>
        </w:rPr>
        <w:t xml:space="preserve"> учебного времени (3 часа в неделю).</w:t>
      </w:r>
    </w:p>
    <w:p w:rsidR="004A4E37" w:rsidRPr="001E3EB6" w:rsidRDefault="004A4E37" w:rsidP="004A78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E3EB6">
        <w:rPr>
          <w:rFonts w:ascii="Times New Roman" w:eastAsia="Times New Roman" w:hAnsi="Times New Roman"/>
          <w:b/>
          <w:sz w:val="20"/>
          <w:szCs w:val="20"/>
          <w:lang w:eastAsia="ru-RU"/>
        </w:rPr>
        <w:t>Примечание:</w:t>
      </w:r>
      <w:r w:rsidRPr="001E3EB6">
        <w:rPr>
          <w:rFonts w:ascii="Times New Roman" w:eastAsia="Times New Roman" w:hAnsi="Times New Roman"/>
          <w:sz w:val="20"/>
          <w:szCs w:val="20"/>
          <w:lang w:eastAsia="ru-RU"/>
        </w:rPr>
        <w:t xml:space="preserve"> В случае совпадения уроков с праздничными и каникулярными днями, программу выполнить </w:t>
      </w:r>
      <w:proofErr w:type="gramStart"/>
      <w:r w:rsidRPr="001E3EB6">
        <w:rPr>
          <w:rFonts w:ascii="Times New Roman" w:eastAsia="Times New Roman" w:hAnsi="Times New Roman"/>
          <w:sz w:val="20"/>
          <w:szCs w:val="20"/>
          <w:lang w:eastAsia="ru-RU"/>
        </w:rPr>
        <w:t>согласно пункта</w:t>
      </w:r>
      <w:proofErr w:type="gramEnd"/>
      <w:r w:rsidRPr="001E3EB6">
        <w:rPr>
          <w:rFonts w:ascii="Times New Roman" w:eastAsia="Times New Roman" w:hAnsi="Times New Roman"/>
          <w:sz w:val="20"/>
          <w:szCs w:val="20"/>
          <w:lang w:eastAsia="ru-RU"/>
        </w:rPr>
        <w:t xml:space="preserve"> 5 данного Положения.</w:t>
      </w:r>
    </w:p>
    <w:p w:rsidR="00591AB8" w:rsidRPr="001E3EB6" w:rsidRDefault="00591AB8" w:rsidP="004A784C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1E3EB6">
        <w:rPr>
          <w:rFonts w:ascii="Times New Roman" w:hAnsi="Times New Roman"/>
          <w:b/>
          <w:sz w:val="20"/>
          <w:szCs w:val="20"/>
        </w:rPr>
        <w:t>Цели обучения английскому языку:</w:t>
      </w:r>
    </w:p>
    <w:p w:rsidR="00591AB8" w:rsidRPr="001E3EB6" w:rsidRDefault="00591AB8" w:rsidP="004A784C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1E3EB6">
        <w:rPr>
          <w:rFonts w:ascii="Times New Roman" w:hAnsi="Times New Roman"/>
          <w:sz w:val="20"/>
          <w:szCs w:val="20"/>
        </w:rPr>
        <w:t>• Развитие иноязычной коммуникативной компетенции (речевой, языковой, социокультурной, компенсаторной, учебно-познавательной):</w:t>
      </w:r>
    </w:p>
    <w:p w:rsidR="00591AB8" w:rsidRPr="001E3EB6" w:rsidRDefault="00591AB8" w:rsidP="004A784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E3EB6">
        <w:rPr>
          <w:rFonts w:ascii="Times New Roman" w:hAnsi="Times New Roman"/>
          <w:sz w:val="20"/>
          <w:szCs w:val="20"/>
        </w:rPr>
        <w:t xml:space="preserve"> — речевая компетенция — совершенствование коммуникативных умений в четырёх основных видах речевой деятельности (говорении, </w:t>
      </w:r>
      <w:proofErr w:type="spellStart"/>
      <w:r w:rsidRPr="001E3EB6">
        <w:rPr>
          <w:rFonts w:ascii="Times New Roman" w:hAnsi="Times New Roman"/>
          <w:sz w:val="20"/>
          <w:szCs w:val="20"/>
        </w:rPr>
        <w:t>аудировании</w:t>
      </w:r>
      <w:proofErr w:type="spellEnd"/>
      <w:r w:rsidRPr="001E3EB6">
        <w:rPr>
          <w:rFonts w:ascii="Times New Roman" w:hAnsi="Times New Roman"/>
          <w:sz w:val="20"/>
          <w:szCs w:val="20"/>
        </w:rPr>
        <w:t>, чтении, письме);</w:t>
      </w:r>
    </w:p>
    <w:p w:rsidR="00591AB8" w:rsidRPr="001E3EB6" w:rsidRDefault="00591AB8" w:rsidP="004A784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E3EB6">
        <w:rPr>
          <w:rFonts w:ascii="Times New Roman" w:hAnsi="Times New Roman"/>
          <w:sz w:val="20"/>
          <w:szCs w:val="20"/>
        </w:rPr>
        <w:t xml:space="preserve"> — языковая компетенция — систематизация ранее изученного материала; овладение новыми языковыми средствами в соответствии с отобранными темами и сферами общения; освоение знаний о языковых явлениях изучаемого языка, разных способах выражения мысли в родном и изучаемом языке;</w:t>
      </w:r>
    </w:p>
    <w:p w:rsidR="00591AB8" w:rsidRPr="001E3EB6" w:rsidRDefault="00591AB8" w:rsidP="004A784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E3EB6">
        <w:rPr>
          <w:rFonts w:ascii="Times New Roman" w:hAnsi="Times New Roman"/>
          <w:sz w:val="20"/>
          <w:szCs w:val="20"/>
        </w:rPr>
        <w:t xml:space="preserve"> — социокультурная компетенция —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основной школы в V–VII и VIII–IX классах; формирование умений представлять свою страну, её культуру в условиях иноязычного межкультурного общения;</w:t>
      </w:r>
    </w:p>
    <w:p w:rsidR="00591AB8" w:rsidRPr="001E3EB6" w:rsidRDefault="00591AB8" w:rsidP="004A784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E3EB6">
        <w:rPr>
          <w:rFonts w:ascii="Times New Roman" w:hAnsi="Times New Roman"/>
          <w:sz w:val="20"/>
          <w:szCs w:val="20"/>
        </w:rPr>
        <w:t xml:space="preserve"> — компенсаторная компетенция — развитие умений выходить из положения в условиях дефицита языковых сре</w:t>
      </w:r>
      <w:proofErr w:type="gramStart"/>
      <w:r w:rsidRPr="001E3EB6">
        <w:rPr>
          <w:rFonts w:ascii="Times New Roman" w:hAnsi="Times New Roman"/>
          <w:sz w:val="20"/>
          <w:szCs w:val="20"/>
        </w:rPr>
        <w:t>дств пр</w:t>
      </w:r>
      <w:proofErr w:type="gramEnd"/>
      <w:r w:rsidRPr="001E3EB6">
        <w:rPr>
          <w:rFonts w:ascii="Times New Roman" w:hAnsi="Times New Roman"/>
          <w:sz w:val="20"/>
          <w:szCs w:val="20"/>
        </w:rPr>
        <w:t xml:space="preserve">и получении и передаче иноязычной информации; </w:t>
      </w:r>
    </w:p>
    <w:p w:rsidR="00591AB8" w:rsidRPr="001E3EB6" w:rsidRDefault="00591AB8" w:rsidP="004A784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E3EB6">
        <w:rPr>
          <w:rFonts w:ascii="Times New Roman" w:hAnsi="Times New Roman"/>
          <w:sz w:val="20"/>
          <w:szCs w:val="20"/>
        </w:rPr>
        <w:t xml:space="preserve">— учебно-познавательная компетенция — дальнейшее развитие общих и специальных учебных умений, ознакомление с доступными учащимся способами и приёмами самостоятельного изучения языков и культур, в том числе с использованием новых информационных технологий. </w:t>
      </w:r>
    </w:p>
    <w:p w:rsidR="00591AB8" w:rsidRPr="001E3EB6" w:rsidRDefault="00591AB8" w:rsidP="004A784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E3EB6">
        <w:rPr>
          <w:rFonts w:ascii="Times New Roman" w:hAnsi="Times New Roman"/>
          <w:sz w:val="20"/>
          <w:szCs w:val="20"/>
        </w:rPr>
        <w:t xml:space="preserve">Основными </w:t>
      </w:r>
      <w:r w:rsidRPr="001E3EB6">
        <w:rPr>
          <w:rFonts w:ascii="Times New Roman" w:hAnsi="Times New Roman"/>
          <w:b/>
          <w:sz w:val="20"/>
          <w:szCs w:val="20"/>
        </w:rPr>
        <w:t>задачами</w:t>
      </w:r>
      <w:r w:rsidRPr="001E3EB6">
        <w:rPr>
          <w:rFonts w:ascii="Times New Roman" w:hAnsi="Times New Roman"/>
          <w:sz w:val="20"/>
          <w:szCs w:val="20"/>
        </w:rPr>
        <w:t xml:space="preserve"> реализации содержания обучения являются:</w:t>
      </w:r>
    </w:p>
    <w:p w:rsidR="00591AB8" w:rsidRPr="001E3EB6" w:rsidRDefault="00591AB8" w:rsidP="004A784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E3EB6">
        <w:rPr>
          <w:rFonts w:ascii="Times New Roman" w:hAnsi="Times New Roman"/>
          <w:sz w:val="20"/>
          <w:szCs w:val="20"/>
        </w:rPr>
        <w:t xml:space="preserve">— формирование и развитие коммуникативных умений в основных видах речевой деятельности; </w:t>
      </w:r>
    </w:p>
    <w:p w:rsidR="00591AB8" w:rsidRPr="001E3EB6" w:rsidRDefault="00591AB8" w:rsidP="004A784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E3EB6">
        <w:rPr>
          <w:rFonts w:ascii="Times New Roman" w:hAnsi="Times New Roman"/>
          <w:sz w:val="20"/>
          <w:szCs w:val="20"/>
        </w:rPr>
        <w:t xml:space="preserve">— формирование и развитие языковых навыков; </w:t>
      </w:r>
    </w:p>
    <w:p w:rsidR="00591AB8" w:rsidRPr="001E3EB6" w:rsidRDefault="00591AB8" w:rsidP="004A784C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1E3EB6">
        <w:rPr>
          <w:rFonts w:ascii="Times New Roman" w:hAnsi="Times New Roman"/>
          <w:sz w:val="20"/>
          <w:szCs w:val="20"/>
        </w:rPr>
        <w:t>— формирование и развитие социокультурных умений и навыков.</w:t>
      </w:r>
    </w:p>
    <w:p w:rsidR="00BF27F4" w:rsidRDefault="00BF27F4" w:rsidP="004A784C">
      <w:p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  <w:lang w:eastAsia="ar-SA"/>
        </w:rPr>
      </w:pPr>
    </w:p>
    <w:p w:rsidR="00BF27F4" w:rsidRPr="00BF27F4" w:rsidRDefault="00BF27F4" w:rsidP="004A784C">
      <w:pPr>
        <w:tabs>
          <w:tab w:val="left" w:pos="1276"/>
        </w:tabs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ar-SA"/>
        </w:rPr>
      </w:pPr>
      <w:r w:rsidRPr="00BF27F4">
        <w:rPr>
          <w:rFonts w:ascii="Times New Roman" w:hAnsi="Times New Roman"/>
          <w:b/>
          <w:bCs/>
          <w:sz w:val="20"/>
          <w:szCs w:val="20"/>
          <w:lang w:eastAsia="ar-SA"/>
        </w:rPr>
        <w:t>ПЛАНИРУЕМЫЕ РЕЗУЛЬТАТЫ ИЗУЧЕНИЯ УЧЕБНОГО ПРЕДМЕТА</w:t>
      </w:r>
    </w:p>
    <w:p w:rsidR="00137A65" w:rsidRPr="001E3EB6" w:rsidRDefault="00BF509D" w:rsidP="004A784C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E3EB6">
        <w:rPr>
          <w:rFonts w:ascii="Times New Roman" w:eastAsia="Times New Roman" w:hAnsi="Times New Roman"/>
          <w:b/>
          <w:sz w:val="20"/>
          <w:szCs w:val="20"/>
          <w:lang w:eastAsia="ru-RU"/>
        </w:rPr>
        <w:t>Личностные результаты</w:t>
      </w:r>
    </w:p>
    <w:p w:rsidR="00137A65" w:rsidRPr="001E3EB6" w:rsidRDefault="00BF509D" w:rsidP="004A7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E3EB6">
        <w:rPr>
          <w:rFonts w:ascii="Times New Roman" w:hAnsi="Times New Roman"/>
          <w:sz w:val="20"/>
          <w:szCs w:val="20"/>
        </w:rPr>
        <w:t xml:space="preserve">Под </w:t>
      </w:r>
      <w:r w:rsidRPr="001E3EB6">
        <w:rPr>
          <w:rFonts w:ascii="Times New Roman" w:hAnsi="Times New Roman"/>
          <w:b/>
          <w:bCs/>
          <w:sz w:val="20"/>
          <w:szCs w:val="20"/>
        </w:rPr>
        <w:t xml:space="preserve">личностными результатами </w:t>
      </w:r>
      <w:r w:rsidRPr="001E3EB6">
        <w:rPr>
          <w:rFonts w:ascii="Times New Roman" w:hAnsi="Times New Roman"/>
          <w:sz w:val="20"/>
          <w:szCs w:val="20"/>
        </w:rPr>
        <w:t xml:space="preserve">освоения учебного предмета понимается система ценностных отношений обучающихся к себе, другим участникам образовательного процесса, самому образовательному процессу и его результатам. </w:t>
      </w:r>
      <w:r w:rsidR="00137A65" w:rsidRPr="001E3EB6">
        <w:rPr>
          <w:rStyle w:val="c0"/>
          <w:rFonts w:ascii="Times New Roman" w:hAnsi="Times New Roman"/>
          <w:b/>
          <w:sz w:val="20"/>
          <w:szCs w:val="20"/>
        </w:rPr>
        <w:t>Личностные результаты</w:t>
      </w:r>
      <w:r w:rsidR="00137A65" w:rsidRPr="001E3EB6">
        <w:rPr>
          <w:rStyle w:val="c0"/>
          <w:rFonts w:ascii="Times New Roman" w:hAnsi="Times New Roman"/>
          <w:sz w:val="20"/>
          <w:szCs w:val="20"/>
        </w:rPr>
        <w:t>, формируемые при</w:t>
      </w:r>
      <w:r w:rsidR="00BB5867" w:rsidRPr="001E3EB6">
        <w:rPr>
          <w:rStyle w:val="c0"/>
          <w:rFonts w:ascii="Times New Roman" w:hAnsi="Times New Roman"/>
          <w:sz w:val="20"/>
          <w:szCs w:val="20"/>
        </w:rPr>
        <w:t xml:space="preserve"> изучении иностранного языка в 7</w:t>
      </w:r>
      <w:r w:rsidR="00137A65" w:rsidRPr="001E3EB6">
        <w:rPr>
          <w:rStyle w:val="c0"/>
          <w:rFonts w:ascii="Times New Roman" w:hAnsi="Times New Roman"/>
          <w:sz w:val="20"/>
          <w:szCs w:val="20"/>
        </w:rPr>
        <w:t xml:space="preserve"> классе, следующие:</w:t>
      </w:r>
    </w:p>
    <w:p w:rsidR="00137A65" w:rsidRPr="001E3EB6" w:rsidRDefault="00137A65" w:rsidP="004A784C">
      <w:pPr>
        <w:pStyle w:val="c1"/>
        <w:spacing w:before="0" w:beforeAutospacing="0" w:after="0" w:afterAutospacing="0"/>
        <w:jc w:val="both"/>
        <w:rPr>
          <w:sz w:val="20"/>
          <w:szCs w:val="20"/>
        </w:rPr>
      </w:pPr>
      <w:r w:rsidRPr="001E3EB6">
        <w:rPr>
          <w:rStyle w:val="c0"/>
          <w:sz w:val="20"/>
          <w:szCs w:val="20"/>
        </w:rPr>
        <w:t>• 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137A65" w:rsidRPr="001E3EB6" w:rsidRDefault="00137A65" w:rsidP="004A784C">
      <w:pPr>
        <w:pStyle w:val="c1"/>
        <w:spacing w:before="0" w:beforeAutospacing="0" w:after="0" w:afterAutospacing="0"/>
        <w:jc w:val="both"/>
        <w:rPr>
          <w:sz w:val="20"/>
          <w:szCs w:val="20"/>
        </w:rPr>
      </w:pPr>
      <w:r w:rsidRPr="001E3EB6">
        <w:rPr>
          <w:rStyle w:val="c0"/>
          <w:sz w:val="20"/>
          <w:szCs w:val="20"/>
        </w:rPr>
        <w:t>• осознание возможностей самореализации средствами иностранного языка;</w:t>
      </w:r>
    </w:p>
    <w:p w:rsidR="00137A65" w:rsidRPr="001E3EB6" w:rsidRDefault="00137A65" w:rsidP="004A784C">
      <w:pPr>
        <w:pStyle w:val="c1"/>
        <w:spacing w:before="0" w:beforeAutospacing="0" w:after="0" w:afterAutospacing="0"/>
        <w:jc w:val="both"/>
        <w:rPr>
          <w:sz w:val="20"/>
          <w:szCs w:val="20"/>
        </w:rPr>
      </w:pPr>
      <w:r w:rsidRPr="001E3EB6">
        <w:rPr>
          <w:rStyle w:val="c0"/>
          <w:sz w:val="20"/>
          <w:szCs w:val="20"/>
        </w:rPr>
        <w:t>• стремление к совершенствованию собственной речевой культуры в целом;</w:t>
      </w:r>
    </w:p>
    <w:p w:rsidR="00137A65" w:rsidRPr="001E3EB6" w:rsidRDefault="00137A65" w:rsidP="004A784C">
      <w:pPr>
        <w:pStyle w:val="c1"/>
        <w:spacing w:before="0" w:beforeAutospacing="0" w:after="0" w:afterAutospacing="0"/>
        <w:jc w:val="both"/>
        <w:rPr>
          <w:sz w:val="20"/>
          <w:szCs w:val="20"/>
        </w:rPr>
      </w:pPr>
      <w:r w:rsidRPr="001E3EB6">
        <w:rPr>
          <w:rStyle w:val="c0"/>
          <w:sz w:val="20"/>
          <w:szCs w:val="20"/>
        </w:rPr>
        <w:t>• формирование коммуникативной компетенции в межкультурной и межэтнической коммуникации;</w:t>
      </w:r>
    </w:p>
    <w:p w:rsidR="00137A65" w:rsidRPr="001E3EB6" w:rsidRDefault="00137A65" w:rsidP="004A784C">
      <w:pPr>
        <w:pStyle w:val="c1"/>
        <w:spacing w:before="0" w:beforeAutospacing="0" w:after="0" w:afterAutospacing="0"/>
        <w:jc w:val="both"/>
        <w:rPr>
          <w:sz w:val="20"/>
          <w:szCs w:val="20"/>
        </w:rPr>
      </w:pPr>
      <w:proofErr w:type="gramStart"/>
      <w:r w:rsidRPr="001E3EB6">
        <w:rPr>
          <w:rStyle w:val="c0"/>
          <w:sz w:val="20"/>
          <w:szCs w:val="20"/>
        </w:rPr>
        <w:t xml:space="preserve">• развитие таких качеств, как воля, целеустремленность, креативность, инициативность, </w:t>
      </w:r>
      <w:proofErr w:type="spellStart"/>
      <w:r w:rsidRPr="001E3EB6">
        <w:rPr>
          <w:rStyle w:val="c0"/>
          <w:sz w:val="20"/>
          <w:szCs w:val="20"/>
        </w:rPr>
        <w:t>эмпатия</w:t>
      </w:r>
      <w:proofErr w:type="spellEnd"/>
      <w:r w:rsidRPr="001E3EB6">
        <w:rPr>
          <w:rStyle w:val="c0"/>
          <w:sz w:val="20"/>
          <w:szCs w:val="20"/>
        </w:rPr>
        <w:t>, трудолюбие, дисциплинированность;</w:t>
      </w:r>
      <w:proofErr w:type="gramEnd"/>
    </w:p>
    <w:p w:rsidR="00137A65" w:rsidRPr="001E3EB6" w:rsidRDefault="00137A65" w:rsidP="004A784C">
      <w:pPr>
        <w:pStyle w:val="c1"/>
        <w:spacing w:before="0" w:beforeAutospacing="0" w:after="0" w:afterAutospacing="0"/>
        <w:jc w:val="both"/>
        <w:rPr>
          <w:sz w:val="20"/>
          <w:szCs w:val="20"/>
        </w:rPr>
      </w:pPr>
      <w:r w:rsidRPr="001E3EB6">
        <w:rPr>
          <w:rStyle w:val="c0"/>
          <w:sz w:val="20"/>
          <w:szCs w:val="20"/>
        </w:rPr>
        <w:t>• формирование общекультурной и этнической идентичности как составляющих гражданской идентичности личности;</w:t>
      </w:r>
    </w:p>
    <w:p w:rsidR="00137A65" w:rsidRPr="001E3EB6" w:rsidRDefault="00137A65" w:rsidP="004A784C">
      <w:pPr>
        <w:pStyle w:val="c1"/>
        <w:spacing w:before="0" w:beforeAutospacing="0" w:after="0" w:afterAutospacing="0"/>
        <w:jc w:val="both"/>
        <w:rPr>
          <w:sz w:val="20"/>
          <w:szCs w:val="20"/>
        </w:rPr>
      </w:pPr>
      <w:r w:rsidRPr="001E3EB6">
        <w:rPr>
          <w:rStyle w:val="c0"/>
          <w:sz w:val="20"/>
          <w:szCs w:val="20"/>
        </w:rPr>
        <w:t>•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137A65" w:rsidRPr="001E3EB6" w:rsidRDefault="00137A65" w:rsidP="004A784C">
      <w:pPr>
        <w:pStyle w:val="c1"/>
        <w:spacing w:before="0" w:beforeAutospacing="0" w:after="0" w:afterAutospacing="0"/>
        <w:jc w:val="both"/>
        <w:rPr>
          <w:rStyle w:val="c0"/>
          <w:sz w:val="20"/>
          <w:szCs w:val="20"/>
        </w:rPr>
      </w:pPr>
      <w:r w:rsidRPr="001E3EB6">
        <w:rPr>
          <w:rStyle w:val="c0"/>
          <w:sz w:val="20"/>
          <w:szCs w:val="20"/>
        </w:rPr>
        <w:t>• готовность отстаивать национальные и общечеловеческие (гуманистические, демократические) ценности, свою гражданскую позицию.</w:t>
      </w:r>
    </w:p>
    <w:p w:rsidR="00BF509D" w:rsidRPr="001E3EB6" w:rsidRDefault="00BF509D" w:rsidP="004A7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spellStart"/>
      <w:r w:rsidRPr="001E3EB6">
        <w:rPr>
          <w:rFonts w:ascii="Times New Roman" w:hAnsi="Times New Roman"/>
          <w:b/>
          <w:bCs/>
          <w:sz w:val="20"/>
          <w:szCs w:val="20"/>
        </w:rPr>
        <w:t>Метапредметные</w:t>
      </w:r>
      <w:proofErr w:type="spellEnd"/>
      <w:r w:rsidRPr="001E3EB6">
        <w:rPr>
          <w:rFonts w:ascii="Times New Roman" w:hAnsi="Times New Roman"/>
          <w:b/>
          <w:bCs/>
          <w:sz w:val="20"/>
          <w:szCs w:val="20"/>
        </w:rPr>
        <w:t xml:space="preserve"> результаты</w:t>
      </w:r>
    </w:p>
    <w:p w:rsidR="00BF509D" w:rsidRPr="001E3EB6" w:rsidRDefault="00BF509D" w:rsidP="004A7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E3EB6">
        <w:rPr>
          <w:rFonts w:ascii="Times New Roman" w:hAnsi="Times New Roman"/>
          <w:sz w:val="20"/>
          <w:szCs w:val="20"/>
        </w:rPr>
        <w:t xml:space="preserve">Под </w:t>
      </w:r>
      <w:proofErr w:type="spellStart"/>
      <w:r w:rsidRPr="001E3EB6">
        <w:rPr>
          <w:rFonts w:ascii="Times New Roman" w:hAnsi="Times New Roman"/>
          <w:b/>
          <w:bCs/>
          <w:sz w:val="20"/>
          <w:szCs w:val="20"/>
        </w:rPr>
        <w:t>метапредметными</w:t>
      </w:r>
      <w:proofErr w:type="spellEnd"/>
      <w:r w:rsidRPr="001E3EB6">
        <w:rPr>
          <w:rFonts w:ascii="Times New Roman" w:hAnsi="Times New Roman"/>
          <w:b/>
          <w:bCs/>
          <w:sz w:val="20"/>
          <w:szCs w:val="20"/>
        </w:rPr>
        <w:t xml:space="preserve"> результатами </w:t>
      </w:r>
      <w:r w:rsidRPr="001E3EB6">
        <w:rPr>
          <w:rFonts w:ascii="Times New Roman" w:hAnsi="Times New Roman"/>
          <w:sz w:val="20"/>
          <w:szCs w:val="20"/>
        </w:rPr>
        <w:t xml:space="preserve">освоения </w:t>
      </w:r>
      <w:proofErr w:type="spellStart"/>
      <w:r w:rsidRPr="001E3EB6">
        <w:rPr>
          <w:rFonts w:ascii="Times New Roman" w:hAnsi="Times New Roman"/>
          <w:sz w:val="20"/>
          <w:szCs w:val="20"/>
        </w:rPr>
        <w:t>учебногопредмета</w:t>
      </w:r>
      <w:proofErr w:type="spellEnd"/>
      <w:r w:rsidRPr="001E3EB6">
        <w:rPr>
          <w:rFonts w:ascii="Times New Roman" w:hAnsi="Times New Roman"/>
          <w:sz w:val="20"/>
          <w:szCs w:val="20"/>
        </w:rPr>
        <w:t xml:space="preserve"> понимаются способы деятельности, применимые какв рамках образовательного процесса, так и при решении проблем в реальных жизненных ситуациях, освоенные обучающимися на базе одного, нескольких учебных предметов, которыевключают в себя:</w:t>
      </w:r>
    </w:p>
    <w:p w:rsidR="00BF509D" w:rsidRPr="001E3EB6" w:rsidRDefault="00BF509D" w:rsidP="004A7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E3EB6">
        <w:rPr>
          <w:rFonts w:ascii="Times New Roman" w:hAnsi="Times New Roman"/>
          <w:sz w:val="20"/>
          <w:szCs w:val="20"/>
        </w:rPr>
        <w:t xml:space="preserve"> а) освоение учащимися </w:t>
      </w:r>
      <w:r w:rsidRPr="001E3EB6">
        <w:rPr>
          <w:rFonts w:ascii="Times New Roman" w:hAnsi="Times New Roman"/>
          <w:i/>
          <w:iCs/>
          <w:sz w:val="20"/>
          <w:szCs w:val="20"/>
        </w:rPr>
        <w:t>универсальных учебных действий (познавательных, регулятивных, коммуникативных)</w:t>
      </w:r>
      <w:r w:rsidRPr="001E3EB6">
        <w:rPr>
          <w:rFonts w:ascii="Times New Roman" w:hAnsi="Times New Roman"/>
          <w:sz w:val="20"/>
          <w:szCs w:val="20"/>
        </w:rPr>
        <w:t xml:space="preserve">, обеспечивающих овладение ключевыми компетенциями, составляющими основу умения учиться; </w:t>
      </w:r>
    </w:p>
    <w:p w:rsidR="00BF509D" w:rsidRPr="001E3EB6" w:rsidRDefault="00BF509D" w:rsidP="004A78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E3EB6">
        <w:rPr>
          <w:rFonts w:ascii="Times New Roman" w:hAnsi="Times New Roman"/>
          <w:sz w:val="20"/>
          <w:szCs w:val="20"/>
        </w:rPr>
        <w:t xml:space="preserve">б) </w:t>
      </w:r>
      <w:proofErr w:type="spellStart"/>
      <w:r w:rsidRPr="001E3EB6">
        <w:rPr>
          <w:rFonts w:ascii="Times New Roman" w:hAnsi="Times New Roman"/>
          <w:sz w:val="20"/>
          <w:szCs w:val="20"/>
        </w:rPr>
        <w:t>освоениеучащимисямежпредметных</w:t>
      </w:r>
      <w:proofErr w:type="spellEnd"/>
      <w:r w:rsidRPr="001E3EB6">
        <w:rPr>
          <w:rFonts w:ascii="Times New Roman" w:hAnsi="Times New Roman"/>
          <w:sz w:val="20"/>
          <w:szCs w:val="20"/>
        </w:rPr>
        <w:t xml:space="preserve"> понятий.</w:t>
      </w:r>
    </w:p>
    <w:p w:rsidR="00137A65" w:rsidRPr="001E3EB6" w:rsidRDefault="00137A65" w:rsidP="004A784C">
      <w:pPr>
        <w:pStyle w:val="c1"/>
        <w:spacing w:before="0" w:beforeAutospacing="0" w:after="0" w:afterAutospacing="0"/>
        <w:jc w:val="both"/>
        <w:rPr>
          <w:sz w:val="20"/>
          <w:szCs w:val="20"/>
        </w:rPr>
      </w:pPr>
      <w:proofErr w:type="spellStart"/>
      <w:r w:rsidRPr="001E3EB6">
        <w:rPr>
          <w:b/>
          <w:bCs/>
          <w:sz w:val="20"/>
          <w:szCs w:val="20"/>
        </w:rPr>
        <w:t>Метапредметные</w:t>
      </w:r>
      <w:proofErr w:type="spellEnd"/>
      <w:r w:rsidRPr="001E3EB6">
        <w:rPr>
          <w:b/>
          <w:bCs/>
          <w:sz w:val="20"/>
          <w:szCs w:val="20"/>
        </w:rPr>
        <w:t xml:space="preserve"> результаты</w:t>
      </w:r>
      <w:r w:rsidRPr="001E3EB6">
        <w:rPr>
          <w:bCs/>
          <w:sz w:val="20"/>
          <w:szCs w:val="20"/>
        </w:rPr>
        <w:t xml:space="preserve"> в данном курсе развиваются главным образом благодаря развивающему аспекту иноязычного образования</w:t>
      </w:r>
      <w:r w:rsidRPr="001E3EB6">
        <w:rPr>
          <w:sz w:val="20"/>
          <w:szCs w:val="20"/>
        </w:rPr>
        <w:t>.</w:t>
      </w:r>
    </w:p>
    <w:p w:rsidR="00137A65" w:rsidRPr="001E3EB6" w:rsidRDefault="00137A65" w:rsidP="004A784C">
      <w:pPr>
        <w:spacing w:after="0" w:line="240" w:lineRule="auto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1E3EB6">
        <w:rPr>
          <w:rFonts w:ascii="Times New Roman" w:eastAsia="Times New Roman" w:hAnsi="Times New Roman"/>
          <w:bCs/>
          <w:sz w:val="20"/>
          <w:szCs w:val="20"/>
          <w:lang w:eastAsia="ru-RU"/>
        </w:rPr>
        <w:t>У учащихся основной школы будут развиты:</w:t>
      </w:r>
    </w:p>
    <w:p w:rsidR="00137A65" w:rsidRPr="001E3EB6" w:rsidRDefault="00137A65" w:rsidP="004A784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1E3EB6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lastRenderedPageBreak/>
        <w:t>1) положительное отношение к предмету и мотивация к дальнейшему овладению ИЯ:</w:t>
      </w:r>
    </w:p>
    <w:p w:rsidR="00137A65" w:rsidRPr="001E3EB6" w:rsidRDefault="00137A65" w:rsidP="004A784C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1E3EB6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представление </w:t>
      </w:r>
      <w:proofErr w:type="gramStart"/>
      <w:r w:rsidRPr="001E3EB6">
        <w:rPr>
          <w:rFonts w:ascii="Times New Roman" w:eastAsia="Times New Roman" w:hAnsi="Times New Roman"/>
          <w:bCs/>
          <w:sz w:val="20"/>
          <w:szCs w:val="20"/>
          <w:lang w:eastAsia="ru-RU"/>
        </w:rPr>
        <w:t>о</w:t>
      </w:r>
      <w:proofErr w:type="gramEnd"/>
      <w:r w:rsidR="00586AB4" w:rsidRPr="001E3EB6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</w:t>
      </w:r>
      <w:proofErr w:type="gramStart"/>
      <w:r w:rsidRPr="001E3EB6">
        <w:rPr>
          <w:rFonts w:ascii="Times New Roman" w:eastAsia="Times New Roman" w:hAnsi="Times New Roman"/>
          <w:bCs/>
          <w:sz w:val="20"/>
          <w:szCs w:val="20"/>
          <w:lang w:eastAsia="ru-RU"/>
        </w:rPr>
        <w:t>ИЯ</w:t>
      </w:r>
      <w:proofErr w:type="gramEnd"/>
      <w:r w:rsidRPr="001E3EB6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как средстве познания мира и других культур;</w:t>
      </w:r>
    </w:p>
    <w:p w:rsidR="00137A65" w:rsidRPr="001E3EB6" w:rsidRDefault="00137A65" w:rsidP="004A784C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1E3EB6">
        <w:rPr>
          <w:rFonts w:ascii="Times New Roman" w:eastAsia="Times New Roman" w:hAnsi="Times New Roman"/>
          <w:bCs/>
          <w:sz w:val="20"/>
          <w:szCs w:val="20"/>
          <w:lang w:eastAsia="ru-RU"/>
        </w:rPr>
        <w:t>осознание роли ИЯ в жизни современного общества и личности;</w:t>
      </w:r>
    </w:p>
    <w:p w:rsidR="00137A65" w:rsidRPr="001E3EB6" w:rsidRDefault="00137A65" w:rsidP="004A784C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1E3EB6">
        <w:rPr>
          <w:rFonts w:ascii="Times New Roman" w:eastAsia="Times New Roman" w:hAnsi="Times New Roman"/>
          <w:bCs/>
          <w:sz w:val="20"/>
          <w:szCs w:val="20"/>
          <w:lang w:eastAsia="ru-RU"/>
        </w:rPr>
        <w:t>осознание личностного смысла в изучен</w:t>
      </w:r>
      <w:proofErr w:type="gramStart"/>
      <w:r w:rsidRPr="001E3EB6">
        <w:rPr>
          <w:rFonts w:ascii="Times New Roman" w:eastAsia="Times New Roman" w:hAnsi="Times New Roman"/>
          <w:bCs/>
          <w:sz w:val="20"/>
          <w:szCs w:val="20"/>
          <w:lang w:eastAsia="ru-RU"/>
        </w:rPr>
        <w:t>ии ИЯ</w:t>
      </w:r>
      <w:proofErr w:type="gramEnd"/>
      <w:r w:rsidRPr="001E3EB6">
        <w:rPr>
          <w:rFonts w:ascii="Times New Roman" w:eastAsia="Times New Roman" w:hAnsi="Times New Roman"/>
          <w:bCs/>
          <w:sz w:val="20"/>
          <w:szCs w:val="20"/>
          <w:lang w:eastAsia="ru-RU"/>
        </w:rPr>
        <w:t>, понимание роли и значимости ИЯ для будущей профессии;</w:t>
      </w:r>
    </w:p>
    <w:p w:rsidR="00137A65" w:rsidRPr="001E3EB6" w:rsidRDefault="00137A65" w:rsidP="004A784C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1E3EB6">
        <w:rPr>
          <w:rFonts w:ascii="Times New Roman" w:eastAsia="Times New Roman" w:hAnsi="Times New Roman"/>
          <w:bCs/>
          <w:sz w:val="20"/>
          <w:szCs w:val="20"/>
          <w:lang w:eastAsia="ru-RU"/>
        </w:rPr>
        <w:t>обогащение опыта межкультурного общения;</w:t>
      </w:r>
    </w:p>
    <w:p w:rsidR="00137A65" w:rsidRPr="001E3EB6" w:rsidRDefault="00137A65" w:rsidP="004A784C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E3EB6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2) языковые способности: </w:t>
      </w:r>
      <w:r w:rsidRPr="001E3EB6">
        <w:rPr>
          <w:rFonts w:ascii="Times New Roman" w:eastAsia="Times New Roman" w:hAnsi="Times New Roman"/>
          <w:sz w:val="20"/>
          <w:szCs w:val="20"/>
          <w:lang w:eastAsia="ru-RU"/>
        </w:rPr>
        <w:t>к слуховой и зрительной дифференциации, к имитации</w:t>
      </w:r>
      <w:r w:rsidRPr="001E3EB6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, </w:t>
      </w:r>
      <w:r w:rsidRPr="001E3EB6">
        <w:rPr>
          <w:rFonts w:ascii="Times New Roman" w:eastAsia="Times New Roman" w:hAnsi="Times New Roman"/>
          <w:sz w:val="20"/>
          <w:szCs w:val="20"/>
          <w:lang w:eastAsia="ru-RU"/>
        </w:rPr>
        <w:t>к догадке, смысловой антиципации, к выявлению языковых закономерностей</w:t>
      </w:r>
      <w:r w:rsidRPr="001E3EB6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, </w:t>
      </w:r>
      <w:r w:rsidRPr="001E3EB6">
        <w:rPr>
          <w:rFonts w:ascii="Times New Roman" w:eastAsia="Times New Roman" w:hAnsi="Times New Roman"/>
          <w:sz w:val="20"/>
          <w:szCs w:val="20"/>
          <w:lang w:eastAsia="ru-RU"/>
        </w:rPr>
        <w:t>к выявлению главного и к логическому изложению;</w:t>
      </w:r>
    </w:p>
    <w:p w:rsidR="00137A65" w:rsidRPr="001E3EB6" w:rsidRDefault="00137A65" w:rsidP="004A784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E3EB6">
        <w:rPr>
          <w:rFonts w:ascii="Times New Roman" w:eastAsia="Times New Roman" w:hAnsi="Times New Roman"/>
          <w:b/>
          <w:sz w:val="20"/>
          <w:szCs w:val="20"/>
          <w:lang w:eastAsia="ru-RU"/>
        </w:rPr>
        <w:t>3) универсальные учебные действия</w:t>
      </w:r>
      <w:r w:rsidRPr="001E3EB6">
        <w:rPr>
          <w:rFonts w:ascii="Times New Roman" w:eastAsia="Times New Roman" w:hAnsi="Times New Roman"/>
          <w:sz w:val="20"/>
          <w:szCs w:val="20"/>
          <w:lang w:eastAsia="ru-RU"/>
        </w:rPr>
        <w:t>:</w:t>
      </w:r>
    </w:p>
    <w:p w:rsidR="00137A65" w:rsidRPr="001E3EB6" w:rsidRDefault="00C0281A" w:rsidP="004A784C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0"/>
          <w:szCs w:val="20"/>
          <w:lang w:eastAsia="ru-RU"/>
        </w:rPr>
      </w:pPr>
      <w:r w:rsidRPr="001E3EB6">
        <w:rPr>
          <w:rFonts w:ascii="Times New Roman" w:eastAsia="Times New Roman" w:hAnsi="Times New Roman"/>
          <w:b/>
          <w:i/>
          <w:sz w:val="20"/>
          <w:szCs w:val="20"/>
          <w:lang w:eastAsia="ru-RU"/>
        </w:rPr>
        <w:t xml:space="preserve">регулятивные: </w:t>
      </w:r>
      <w:r w:rsidR="00137A65" w:rsidRPr="001E3EB6">
        <w:rPr>
          <w:rFonts w:ascii="Times New Roman" w:eastAsia="Times New Roman" w:hAnsi="Times New Roman"/>
          <w:sz w:val="20"/>
          <w:szCs w:val="20"/>
          <w:lang w:eastAsia="ru-RU"/>
        </w:rPr>
        <w:t>самостоятельно ставить цели, планировать пути их достижения, умение выбирать наиболее эффективные способы решения учебных и познавательных задач;</w:t>
      </w:r>
      <w:r w:rsidRPr="001E3EB6">
        <w:rPr>
          <w:rFonts w:ascii="Times New Roman" w:eastAsia="Times New Roman" w:hAnsi="Times New Roman"/>
          <w:b/>
          <w:i/>
          <w:sz w:val="20"/>
          <w:szCs w:val="20"/>
          <w:lang w:eastAsia="ru-RU"/>
        </w:rPr>
        <w:t xml:space="preserve"> </w:t>
      </w:r>
      <w:r w:rsidR="00137A65" w:rsidRPr="001E3EB6">
        <w:rPr>
          <w:rFonts w:ascii="Times New Roman" w:eastAsia="Times New Roman" w:hAnsi="Times New Roman"/>
          <w:sz w:val="20"/>
          <w:szCs w:val="20"/>
          <w:lang w:eastAsia="ru-RU"/>
        </w:rPr>
        <w:t xml:space="preserve">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ситуацией; </w:t>
      </w:r>
      <w:r w:rsidRPr="001E3EB6">
        <w:rPr>
          <w:rFonts w:ascii="Times New Roman" w:eastAsia="Times New Roman" w:hAnsi="Times New Roman"/>
          <w:b/>
          <w:i/>
          <w:sz w:val="20"/>
          <w:szCs w:val="20"/>
          <w:lang w:eastAsia="ru-RU"/>
        </w:rPr>
        <w:t xml:space="preserve"> </w:t>
      </w:r>
      <w:r w:rsidR="00137A65" w:rsidRPr="001E3EB6">
        <w:rPr>
          <w:rFonts w:ascii="Times New Roman" w:eastAsia="Times New Roman" w:hAnsi="Times New Roman"/>
          <w:sz w:val="20"/>
          <w:szCs w:val="20"/>
          <w:lang w:eastAsia="ru-RU"/>
        </w:rPr>
        <w:t xml:space="preserve">оценивать правильность выполнения учебной задачи, собственные возможности её решения; </w:t>
      </w:r>
      <w:r w:rsidRPr="001E3EB6">
        <w:rPr>
          <w:rFonts w:ascii="Times New Roman" w:eastAsia="Times New Roman" w:hAnsi="Times New Roman"/>
          <w:b/>
          <w:i/>
          <w:sz w:val="20"/>
          <w:szCs w:val="20"/>
          <w:lang w:eastAsia="ru-RU"/>
        </w:rPr>
        <w:t xml:space="preserve"> </w:t>
      </w:r>
      <w:r w:rsidR="00137A65" w:rsidRPr="001E3EB6">
        <w:rPr>
          <w:rFonts w:ascii="Times New Roman" w:eastAsia="Times New Roman" w:hAnsi="Times New Roman"/>
          <w:sz w:val="20"/>
          <w:szCs w:val="20"/>
          <w:lang w:eastAsia="ru-RU"/>
        </w:rPr>
        <w:t xml:space="preserve">владеть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137A65" w:rsidRPr="001E3EB6" w:rsidRDefault="00C0281A" w:rsidP="004A784C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0"/>
          <w:szCs w:val="20"/>
          <w:lang w:eastAsia="ru-RU"/>
        </w:rPr>
      </w:pPr>
      <w:r w:rsidRPr="001E3EB6">
        <w:rPr>
          <w:rFonts w:ascii="Times New Roman" w:eastAsia="Times New Roman" w:hAnsi="Times New Roman"/>
          <w:b/>
          <w:i/>
          <w:sz w:val="20"/>
          <w:szCs w:val="20"/>
          <w:lang w:eastAsia="ru-RU"/>
        </w:rPr>
        <w:t xml:space="preserve">познавательные: </w:t>
      </w:r>
      <w:r w:rsidR="00137A65" w:rsidRPr="001E3EB6">
        <w:rPr>
          <w:rFonts w:ascii="Times New Roman" w:eastAsia="Times New Roman" w:hAnsi="Times New Roman"/>
          <w:sz w:val="20"/>
          <w:szCs w:val="20"/>
          <w:lang w:eastAsia="ru-RU"/>
        </w:rPr>
        <w:t>использовать знаково-символические средства представления информации для решения учебных и практических задач;</w:t>
      </w:r>
      <w:r w:rsidRPr="001E3EB6">
        <w:rPr>
          <w:rFonts w:ascii="Times New Roman" w:eastAsia="Times New Roman" w:hAnsi="Times New Roman"/>
          <w:b/>
          <w:i/>
          <w:sz w:val="20"/>
          <w:szCs w:val="20"/>
          <w:lang w:eastAsia="ru-RU"/>
        </w:rPr>
        <w:t xml:space="preserve"> </w:t>
      </w:r>
      <w:r w:rsidR="00137A65" w:rsidRPr="001E3EB6">
        <w:rPr>
          <w:rFonts w:ascii="Times New Roman" w:eastAsia="Times New Roman" w:hAnsi="Times New Roman"/>
          <w:sz w:val="20"/>
          <w:szCs w:val="20"/>
          <w:lang w:eastAsia="ru-RU"/>
        </w:rPr>
        <w:t xml:space="preserve">пользоваться логическими действиями сравнения, анализа, синтеза, обобщения, классификации по различным признакам, установления аналогий и причинно-следственных связей, </w:t>
      </w:r>
      <w:r w:rsidRPr="001E3EB6">
        <w:rPr>
          <w:rFonts w:ascii="Times New Roman" w:eastAsia="Times New Roman" w:hAnsi="Times New Roman"/>
          <w:b/>
          <w:i/>
          <w:sz w:val="20"/>
          <w:szCs w:val="20"/>
          <w:lang w:eastAsia="ru-RU"/>
        </w:rPr>
        <w:t xml:space="preserve"> </w:t>
      </w:r>
      <w:r w:rsidR="00137A65" w:rsidRPr="001E3EB6">
        <w:rPr>
          <w:rFonts w:ascii="Times New Roman" w:eastAsia="Times New Roman" w:hAnsi="Times New Roman"/>
          <w:sz w:val="20"/>
          <w:szCs w:val="20"/>
          <w:lang w:eastAsia="ru-RU"/>
        </w:rPr>
        <w:t xml:space="preserve">строить </w:t>
      </w:r>
      <w:proofErr w:type="gramStart"/>
      <w:r w:rsidR="00137A65" w:rsidRPr="001E3EB6">
        <w:rPr>
          <w:rFonts w:ascii="Times New Roman" w:eastAsia="Times New Roman" w:hAnsi="Times New Roman"/>
          <w:sz w:val="20"/>
          <w:szCs w:val="20"/>
          <w:lang w:eastAsia="ru-RU"/>
        </w:rPr>
        <w:t>логическое рассуждение</w:t>
      </w:r>
      <w:proofErr w:type="gramEnd"/>
      <w:r w:rsidR="00137A65" w:rsidRPr="001E3EB6">
        <w:rPr>
          <w:rFonts w:ascii="Times New Roman" w:eastAsia="Times New Roman" w:hAnsi="Times New Roman"/>
          <w:sz w:val="20"/>
          <w:szCs w:val="20"/>
          <w:lang w:eastAsia="ru-RU"/>
        </w:rPr>
        <w:t xml:space="preserve">, умозаключение (индуктивное, дедуктивное и по аналогии) и делать выводы; </w:t>
      </w:r>
      <w:r w:rsidRPr="001E3EB6">
        <w:rPr>
          <w:rFonts w:ascii="Times New Roman" w:eastAsia="Times New Roman" w:hAnsi="Times New Roman"/>
          <w:b/>
          <w:i/>
          <w:sz w:val="20"/>
          <w:szCs w:val="20"/>
          <w:lang w:eastAsia="ru-RU"/>
        </w:rPr>
        <w:t xml:space="preserve"> </w:t>
      </w:r>
      <w:proofErr w:type="gramStart"/>
      <w:r w:rsidR="00137A65" w:rsidRPr="001E3EB6">
        <w:rPr>
          <w:rFonts w:ascii="Times New Roman" w:eastAsia="Times New Roman" w:hAnsi="Times New Roman"/>
          <w:sz w:val="20"/>
          <w:szCs w:val="20"/>
          <w:lang w:eastAsia="ru-RU"/>
        </w:rPr>
        <w:t>работать с прослушанным/прочитанным текстом: определять тему, прогнозировать содержание текста по заголовку/по ключевым словам, устанавливать логическую последовательность основных фактов;</w:t>
      </w:r>
      <w:r w:rsidRPr="001E3EB6">
        <w:rPr>
          <w:rFonts w:ascii="Times New Roman" w:eastAsia="Times New Roman" w:hAnsi="Times New Roman"/>
          <w:b/>
          <w:i/>
          <w:sz w:val="20"/>
          <w:szCs w:val="20"/>
          <w:lang w:eastAsia="ru-RU"/>
        </w:rPr>
        <w:t xml:space="preserve"> </w:t>
      </w:r>
      <w:r w:rsidR="00137A65" w:rsidRPr="001E3EB6">
        <w:rPr>
          <w:rFonts w:ascii="Times New Roman" w:eastAsia="Times New Roman" w:hAnsi="Times New Roman"/>
          <w:sz w:val="20"/>
          <w:szCs w:val="20"/>
          <w:lang w:eastAsia="ru-RU"/>
        </w:rPr>
        <w:t>осуществлять информационный поиск; в том числе с помощью компьютерных средств;</w:t>
      </w:r>
      <w:r w:rsidRPr="001E3EB6">
        <w:rPr>
          <w:rFonts w:ascii="Times New Roman" w:eastAsia="Times New Roman" w:hAnsi="Times New Roman"/>
          <w:b/>
          <w:i/>
          <w:sz w:val="20"/>
          <w:szCs w:val="20"/>
          <w:lang w:eastAsia="ru-RU"/>
        </w:rPr>
        <w:t xml:space="preserve"> </w:t>
      </w:r>
      <w:r w:rsidR="00137A65" w:rsidRPr="001E3EB6">
        <w:rPr>
          <w:rFonts w:ascii="Times New Roman" w:eastAsia="Times New Roman" w:hAnsi="Times New Roman"/>
          <w:sz w:val="20"/>
          <w:szCs w:val="20"/>
          <w:lang w:eastAsia="ru-RU"/>
        </w:rPr>
        <w:t>выделять, обобщать и фиксировать нужную информацию;</w:t>
      </w:r>
      <w:r w:rsidRPr="001E3EB6">
        <w:rPr>
          <w:rFonts w:ascii="Times New Roman" w:eastAsia="Times New Roman" w:hAnsi="Times New Roman"/>
          <w:b/>
          <w:i/>
          <w:sz w:val="20"/>
          <w:szCs w:val="20"/>
          <w:lang w:eastAsia="ru-RU"/>
        </w:rPr>
        <w:t xml:space="preserve"> </w:t>
      </w:r>
      <w:r w:rsidR="00137A65" w:rsidRPr="001E3EB6">
        <w:rPr>
          <w:rFonts w:ascii="Times New Roman" w:eastAsia="Times New Roman" w:hAnsi="Times New Roman"/>
          <w:sz w:val="20"/>
          <w:szCs w:val="20"/>
          <w:lang w:eastAsia="ru-RU"/>
        </w:rPr>
        <w:t>осознанно строить свое высказывание в соответствии с поставленной коммуникативной задачей, а также в соответствии с грамматическими и синтаксическими нормами языка;</w:t>
      </w:r>
      <w:proofErr w:type="gramEnd"/>
      <w:r w:rsidRPr="001E3EB6">
        <w:rPr>
          <w:rFonts w:ascii="Times New Roman" w:eastAsia="Times New Roman" w:hAnsi="Times New Roman"/>
          <w:b/>
          <w:i/>
          <w:sz w:val="20"/>
          <w:szCs w:val="20"/>
          <w:lang w:eastAsia="ru-RU"/>
        </w:rPr>
        <w:t xml:space="preserve"> </w:t>
      </w:r>
      <w:r w:rsidR="00137A65" w:rsidRPr="001E3EB6">
        <w:rPr>
          <w:rFonts w:ascii="Times New Roman" w:eastAsia="Times New Roman" w:hAnsi="Times New Roman"/>
          <w:sz w:val="20"/>
          <w:szCs w:val="20"/>
          <w:lang w:eastAsia="ru-RU"/>
        </w:rPr>
        <w:t>решать проблемы творческого и поискового характера;</w:t>
      </w:r>
      <w:r w:rsidRPr="001E3EB6">
        <w:rPr>
          <w:rFonts w:ascii="Times New Roman" w:eastAsia="Times New Roman" w:hAnsi="Times New Roman"/>
          <w:b/>
          <w:i/>
          <w:sz w:val="20"/>
          <w:szCs w:val="20"/>
          <w:lang w:eastAsia="ru-RU"/>
        </w:rPr>
        <w:t xml:space="preserve"> </w:t>
      </w:r>
      <w:r w:rsidR="00137A65" w:rsidRPr="001E3EB6">
        <w:rPr>
          <w:rFonts w:ascii="Times New Roman" w:eastAsia="Times New Roman" w:hAnsi="Times New Roman"/>
          <w:sz w:val="20"/>
          <w:szCs w:val="20"/>
          <w:lang w:eastAsia="ru-RU"/>
        </w:rPr>
        <w:t>самостоятельно работать, рационально организовывая свой труд в классе и дома;</w:t>
      </w:r>
      <w:r w:rsidRPr="001E3EB6">
        <w:rPr>
          <w:rFonts w:ascii="Times New Roman" w:eastAsia="Times New Roman" w:hAnsi="Times New Roman"/>
          <w:b/>
          <w:i/>
          <w:sz w:val="20"/>
          <w:szCs w:val="20"/>
          <w:lang w:eastAsia="ru-RU"/>
        </w:rPr>
        <w:t xml:space="preserve"> </w:t>
      </w:r>
      <w:r w:rsidR="00137A65" w:rsidRPr="001E3EB6">
        <w:rPr>
          <w:rFonts w:ascii="Times New Roman" w:eastAsia="Times New Roman" w:hAnsi="Times New Roman"/>
          <w:sz w:val="20"/>
          <w:szCs w:val="20"/>
          <w:lang w:eastAsia="ru-RU"/>
        </w:rPr>
        <w:t>контролировать и оценивать результаты своей деятельности;</w:t>
      </w:r>
    </w:p>
    <w:p w:rsidR="00137A65" w:rsidRPr="001E3EB6" w:rsidRDefault="00C0281A" w:rsidP="004A784C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0"/>
          <w:szCs w:val="20"/>
          <w:lang w:eastAsia="ru-RU"/>
        </w:rPr>
      </w:pPr>
      <w:proofErr w:type="gramStart"/>
      <w:r w:rsidRPr="001E3EB6">
        <w:rPr>
          <w:rFonts w:ascii="Times New Roman" w:eastAsia="Times New Roman" w:hAnsi="Times New Roman"/>
          <w:b/>
          <w:i/>
          <w:sz w:val="20"/>
          <w:szCs w:val="20"/>
          <w:lang w:eastAsia="ru-RU"/>
        </w:rPr>
        <w:t xml:space="preserve">коммуникативные: </w:t>
      </w:r>
      <w:r w:rsidR="00137A65" w:rsidRPr="001E3EB6">
        <w:rPr>
          <w:rFonts w:ascii="Times New Roman" w:eastAsia="Times New Roman" w:hAnsi="Times New Roman"/>
          <w:sz w:val="20"/>
          <w:szCs w:val="20"/>
          <w:lang w:eastAsia="ru-RU"/>
        </w:rPr>
        <w:t>готовность и способность осуществл</w:t>
      </w:r>
      <w:r w:rsidRPr="001E3EB6">
        <w:rPr>
          <w:rFonts w:ascii="Times New Roman" w:eastAsia="Times New Roman" w:hAnsi="Times New Roman"/>
          <w:sz w:val="20"/>
          <w:szCs w:val="20"/>
          <w:lang w:eastAsia="ru-RU"/>
        </w:rPr>
        <w:t xml:space="preserve">ять межкультурное общение на АЯ; </w:t>
      </w:r>
      <w:r w:rsidR="00137A65" w:rsidRPr="001E3EB6">
        <w:rPr>
          <w:rFonts w:ascii="Times New Roman" w:eastAsia="Times New Roman" w:hAnsi="Times New Roman"/>
          <w:sz w:val="20"/>
          <w:szCs w:val="20"/>
          <w:lang w:eastAsia="ru-RU"/>
        </w:rPr>
        <w:t>выражать с достаточной полнотой и точностью свои мысли в соответствии с задачами и условиями межкультурной коммуникации;</w:t>
      </w:r>
      <w:r w:rsidRPr="001E3EB6">
        <w:rPr>
          <w:rFonts w:ascii="Times New Roman" w:eastAsia="Times New Roman" w:hAnsi="Times New Roman"/>
          <w:b/>
          <w:i/>
          <w:sz w:val="20"/>
          <w:szCs w:val="20"/>
          <w:lang w:eastAsia="ru-RU"/>
        </w:rPr>
        <w:t xml:space="preserve"> </w:t>
      </w:r>
      <w:r w:rsidR="00137A65" w:rsidRPr="001E3EB6">
        <w:rPr>
          <w:rFonts w:ascii="Times New Roman" w:eastAsia="Times New Roman" w:hAnsi="Times New Roman"/>
          <w:sz w:val="20"/>
          <w:szCs w:val="20"/>
          <w:lang w:eastAsia="ru-RU"/>
        </w:rPr>
        <w:t>вступать в диалог, а также участвовать в коллективном обсуждении проблем, владеть монологической и диалогической формами речи в соответствии с грамматическими и синтаксическими нормами АЯ;</w:t>
      </w:r>
      <w:r w:rsidRPr="001E3EB6">
        <w:rPr>
          <w:rFonts w:ascii="Times New Roman" w:eastAsia="Times New Roman" w:hAnsi="Times New Roman"/>
          <w:b/>
          <w:i/>
          <w:sz w:val="20"/>
          <w:szCs w:val="20"/>
          <w:lang w:eastAsia="ru-RU"/>
        </w:rPr>
        <w:t xml:space="preserve"> </w:t>
      </w:r>
      <w:r w:rsidR="00137A65" w:rsidRPr="001E3EB6">
        <w:rPr>
          <w:rFonts w:ascii="Times New Roman" w:eastAsia="Times New Roman" w:hAnsi="Times New Roman"/>
          <w:sz w:val="20"/>
          <w:szCs w:val="20"/>
          <w:lang w:eastAsia="ru-RU"/>
        </w:rPr>
        <w:t>адекватно использовать речевые средства для дискуссии и аргументации своей позиции;</w:t>
      </w:r>
      <w:proofErr w:type="gramEnd"/>
      <w:r w:rsidRPr="001E3EB6">
        <w:rPr>
          <w:rFonts w:ascii="Times New Roman" w:eastAsia="Times New Roman" w:hAnsi="Times New Roman"/>
          <w:b/>
          <w:i/>
          <w:sz w:val="20"/>
          <w:szCs w:val="20"/>
          <w:lang w:eastAsia="ru-RU"/>
        </w:rPr>
        <w:t xml:space="preserve"> </w:t>
      </w:r>
      <w:proofErr w:type="gramStart"/>
      <w:r w:rsidR="00137A65" w:rsidRPr="001E3EB6">
        <w:rPr>
          <w:rFonts w:ascii="Times New Roman" w:eastAsia="Times New Roman" w:hAnsi="Times New Roman"/>
          <w:sz w:val="20"/>
          <w:szCs w:val="20"/>
          <w:lang w:eastAsia="ru-RU"/>
        </w:rPr>
        <w:t>спрашивать, интересоваться чужим мнением и высказывать свое;</w:t>
      </w:r>
      <w:r w:rsidRPr="001E3EB6">
        <w:rPr>
          <w:rFonts w:ascii="Times New Roman" w:eastAsia="Times New Roman" w:hAnsi="Times New Roman"/>
          <w:b/>
          <w:i/>
          <w:sz w:val="20"/>
          <w:szCs w:val="20"/>
          <w:lang w:eastAsia="ru-RU"/>
        </w:rPr>
        <w:t xml:space="preserve"> </w:t>
      </w:r>
      <w:r w:rsidR="00137A65" w:rsidRPr="001E3EB6">
        <w:rPr>
          <w:rFonts w:ascii="Times New Roman" w:eastAsia="Times New Roman" w:hAnsi="Times New Roman"/>
          <w:sz w:val="20"/>
          <w:szCs w:val="20"/>
          <w:lang w:eastAsia="ru-RU"/>
        </w:rPr>
        <w:t>уметь обсуждать разные точки зрения и  способствовать выработке общей (групповой) позиции;</w:t>
      </w:r>
      <w:r w:rsidRPr="001E3EB6">
        <w:rPr>
          <w:rFonts w:ascii="Times New Roman" w:eastAsia="Times New Roman" w:hAnsi="Times New Roman"/>
          <w:b/>
          <w:i/>
          <w:sz w:val="20"/>
          <w:szCs w:val="20"/>
          <w:lang w:eastAsia="ru-RU"/>
        </w:rPr>
        <w:t xml:space="preserve"> </w:t>
      </w:r>
      <w:r w:rsidR="00137A65" w:rsidRPr="001E3EB6">
        <w:rPr>
          <w:rFonts w:ascii="Times New Roman" w:eastAsia="Times New Roman" w:hAnsi="Times New Roman"/>
          <w:sz w:val="20"/>
          <w:szCs w:val="20"/>
          <w:lang w:eastAsia="ru-RU"/>
        </w:rPr>
        <w:t>уметь аргументировать свою точку зрения, спорить и отстаивать свою позицию невраждебным для оппонентов образом;</w:t>
      </w:r>
      <w:r w:rsidRPr="001E3EB6">
        <w:rPr>
          <w:rFonts w:ascii="Times New Roman" w:eastAsia="Times New Roman" w:hAnsi="Times New Roman"/>
          <w:b/>
          <w:i/>
          <w:sz w:val="20"/>
          <w:szCs w:val="20"/>
          <w:lang w:eastAsia="ru-RU"/>
        </w:rPr>
        <w:t xml:space="preserve"> </w:t>
      </w:r>
      <w:r w:rsidR="00137A65" w:rsidRPr="001E3EB6">
        <w:rPr>
          <w:rFonts w:ascii="Times New Roman" w:eastAsia="Times New Roman" w:hAnsi="Times New Roman"/>
          <w:sz w:val="20"/>
          <w:szCs w:val="20"/>
          <w:lang w:eastAsia="ru-RU"/>
        </w:rPr>
        <w:t>уметь с помощью вопросов добывать недостающую информацию (познавательная инициативность);</w:t>
      </w:r>
      <w:r w:rsidRPr="001E3EB6">
        <w:rPr>
          <w:rFonts w:ascii="Times New Roman" w:eastAsia="Times New Roman" w:hAnsi="Times New Roman"/>
          <w:b/>
          <w:i/>
          <w:sz w:val="20"/>
          <w:szCs w:val="20"/>
          <w:lang w:eastAsia="ru-RU"/>
        </w:rPr>
        <w:t xml:space="preserve"> </w:t>
      </w:r>
      <w:r w:rsidR="00137A65" w:rsidRPr="001E3EB6">
        <w:rPr>
          <w:rFonts w:ascii="Times New Roman" w:eastAsia="Times New Roman" w:hAnsi="Times New Roman"/>
          <w:sz w:val="20"/>
          <w:szCs w:val="20"/>
          <w:lang w:eastAsia="ru-RU"/>
        </w:rPr>
        <w:t>уметь устанавливать рабочие отношения, эффективно сотрудничать и способствовать продуктивной кооперации;</w:t>
      </w:r>
      <w:proofErr w:type="gramEnd"/>
      <w:r w:rsidRPr="001E3EB6">
        <w:rPr>
          <w:rFonts w:ascii="Times New Roman" w:eastAsia="Times New Roman" w:hAnsi="Times New Roman"/>
          <w:b/>
          <w:i/>
          <w:sz w:val="20"/>
          <w:szCs w:val="20"/>
          <w:lang w:eastAsia="ru-RU"/>
        </w:rPr>
        <w:t xml:space="preserve"> </w:t>
      </w:r>
      <w:r w:rsidR="00137A65" w:rsidRPr="001E3EB6">
        <w:rPr>
          <w:rFonts w:ascii="Times New Roman" w:eastAsia="Times New Roman" w:hAnsi="Times New Roman"/>
          <w:sz w:val="20"/>
          <w:szCs w:val="20"/>
          <w:lang w:eastAsia="ru-RU"/>
        </w:rPr>
        <w:t xml:space="preserve">проявлять уважительное отношение к партнерам, внимание к личности </w:t>
      </w:r>
      <w:proofErr w:type="spellStart"/>
      <w:r w:rsidR="00137A65" w:rsidRPr="001E3EB6">
        <w:rPr>
          <w:rFonts w:ascii="Times New Roman" w:eastAsia="Times New Roman" w:hAnsi="Times New Roman"/>
          <w:sz w:val="20"/>
          <w:szCs w:val="20"/>
          <w:lang w:eastAsia="ru-RU"/>
        </w:rPr>
        <w:t>другого</w:t>
      </w:r>
      <w:proofErr w:type="gramStart"/>
      <w:r w:rsidR="00137A65" w:rsidRPr="001E3EB6">
        <w:rPr>
          <w:rFonts w:ascii="Times New Roman" w:eastAsia="Times New Roman" w:hAnsi="Times New Roman"/>
          <w:sz w:val="20"/>
          <w:szCs w:val="20"/>
          <w:lang w:eastAsia="ru-RU"/>
        </w:rPr>
        <w:t>;у</w:t>
      </w:r>
      <w:proofErr w:type="gramEnd"/>
      <w:r w:rsidR="00137A65" w:rsidRPr="001E3EB6">
        <w:rPr>
          <w:rFonts w:ascii="Times New Roman" w:eastAsia="Times New Roman" w:hAnsi="Times New Roman"/>
          <w:sz w:val="20"/>
          <w:szCs w:val="20"/>
          <w:lang w:eastAsia="ru-RU"/>
        </w:rPr>
        <w:t>меть</w:t>
      </w:r>
      <w:proofErr w:type="spellEnd"/>
      <w:r w:rsidR="00137A65" w:rsidRPr="001E3EB6">
        <w:rPr>
          <w:rFonts w:ascii="Times New Roman" w:eastAsia="Times New Roman" w:hAnsi="Times New Roman"/>
          <w:sz w:val="20"/>
          <w:szCs w:val="20"/>
          <w:lang w:eastAsia="ru-RU"/>
        </w:rPr>
        <w:t xml:space="preserve"> адекватно реагировать на нужды других; в частности, оказывать помощь и эмоциональную поддержку партнерам в процессе достижения общей цели совместной деятельности;</w:t>
      </w:r>
    </w:p>
    <w:p w:rsidR="00137A65" w:rsidRPr="001E3EB6" w:rsidRDefault="00BF509D" w:rsidP="004A784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E3EB6">
        <w:rPr>
          <w:rFonts w:ascii="Times New Roman" w:eastAsia="Times New Roman" w:hAnsi="Times New Roman"/>
          <w:b/>
          <w:sz w:val="20"/>
          <w:szCs w:val="20"/>
          <w:lang w:eastAsia="ru-RU"/>
        </w:rPr>
        <w:t>4)</w:t>
      </w:r>
      <w:r w:rsidR="00137A65" w:rsidRPr="001E3EB6">
        <w:rPr>
          <w:rFonts w:ascii="Times New Roman" w:eastAsia="Times New Roman" w:hAnsi="Times New Roman"/>
          <w:b/>
          <w:sz w:val="20"/>
          <w:szCs w:val="20"/>
          <w:lang w:eastAsia="ru-RU"/>
        </w:rPr>
        <w:t>специальные учебные умения:</w:t>
      </w:r>
    </w:p>
    <w:p w:rsidR="00137A65" w:rsidRPr="001E3EB6" w:rsidRDefault="00137A65" w:rsidP="004A784C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E3EB6">
        <w:rPr>
          <w:rFonts w:ascii="Times New Roman" w:eastAsia="Times New Roman" w:hAnsi="Times New Roman"/>
          <w:sz w:val="20"/>
          <w:szCs w:val="20"/>
          <w:lang w:eastAsia="ru-RU"/>
        </w:rPr>
        <w:t>читать на АЯ с целью поиска конкретной информации;</w:t>
      </w:r>
    </w:p>
    <w:p w:rsidR="00137A65" w:rsidRPr="001E3EB6" w:rsidRDefault="00137A65" w:rsidP="004A784C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E3EB6">
        <w:rPr>
          <w:rFonts w:ascii="Times New Roman" w:eastAsia="Times New Roman" w:hAnsi="Times New Roman"/>
          <w:sz w:val="20"/>
          <w:szCs w:val="20"/>
          <w:lang w:eastAsia="ru-RU"/>
        </w:rPr>
        <w:t>читать на АЯ с целью детального понимания содержания;</w:t>
      </w:r>
    </w:p>
    <w:p w:rsidR="00137A65" w:rsidRPr="001E3EB6" w:rsidRDefault="00137A65" w:rsidP="004A784C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E3EB6">
        <w:rPr>
          <w:rFonts w:ascii="Times New Roman" w:eastAsia="Times New Roman" w:hAnsi="Times New Roman"/>
          <w:sz w:val="20"/>
          <w:szCs w:val="20"/>
          <w:lang w:eastAsia="ru-RU"/>
        </w:rPr>
        <w:t>читать на АЯ с целью понимания основного содержания;</w:t>
      </w:r>
    </w:p>
    <w:p w:rsidR="00137A65" w:rsidRPr="001E3EB6" w:rsidRDefault="00137A65" w:rsidP="004A784C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E3EB6">
        <w:rPr>
          <w:rFonts w:ascii="Times New Roman" w:eastAsia="Times New Roman" w:hAnsi="Times New Roman"/>
          <w:sz w:val="20"/>
          <w:szCs w:val="20"/>
          <w:lang w:eastAsia="ru-RU"/>
        </w:rPr>
        <w:t>понимать английскую речь на слух с целью полного понимания содержания;</w:t>
      </w:r>
    </w:p>
    <w:p w:rsidR="00137A65" w:rsidRPr="001E3EB6" w:rsidRDefault="00137A65" w:rsidP="004A784C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E3EB6">
        <w:rPr>
          <w:rFonts w:ascii="Times New Roman" w:eastAsia="Times New Roman" w:hAnsi="Times New Roman"/>
          <w:sz w:val="20"/>
          <w:szCs w:val="20"/>
          <w:lang w:eastAsia="ru-RU"/>
        </w:rPr>
        <w:t>понимать общее содержание воспринимаемой на слух информации на АЯ;</w:t>
      </w:r>
    </w:p>
    <w:p w:rsidR="00137A65" w:rsidRPr="001E3EB6" w:rsidRDefault="00137A65" w:rsidP="004A784C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E3EB6">
        <w:rPr>
          <w:rFonts w:ascii="Times New Roman" w:eastAsia="Times New Roman" w:hAnsi="Times New Roman"/>
          <w:sz w:val="20"/>
          <w:szCs w:val="20"/>
          <w:lang w:eastAsia="ru-RU"/>
        </w:rPr>
        <w:t>понимать английскую речь на слух с целью извлечения конкретной информации;</w:t>
      </w:r>
    </w:p>
    <w:p w:rsidR="00137A65" w:rsidRPr="001E3EB6" w:rsidRDefault="00137A65" w:rsidP="004A784C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E3EB6">
        <w:rPr>
          <w:rFonts w:ascii="Times New Roman" w:eastAsia="Times New Roman" w:hAnsi="Times New Roman"/>
          <w:sz w:val="20"/>
          <w:szCs w:val="20"/>
          <w:lang w:eastAsia="ru-RU"/>
        </w:rPr>
        <w:t>работать с лексическими таблицами;</w:t>
      </w:r>
    </w:p>
    <w:p w:rsidR="00137A65" w:rsidRPr="001E3EB6" w:rsidRDefault="00137A65" w:rsidP="004A784C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E3EB6">
        <w:rPr>
          <w:rFonts w:ascii="Times New Roman" w:eastAsia="Times New Roman" w:hAnsi="Times New Roman"/>
          <w:sz w:val="20"/>
          <w:szCs w:val="20"/>
          <w:lang w:eastAsia="ru-RU"/>
        </w:rPr>
        <w:t>понимать отношения между словами и предложениями внутри текста;</w:t>
      </w:r>
    </w:p>
    <w:p w:rsidR="00137A65" w:rsidRPr="001E3EB6" w:rsidRDefault="00137A65" w:rsidP="004A784C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E3EB6">
        <w:rPr>
          <w:rFonts w:ascii="Times New Roman" w:eastAsia="Times New Roman" w:hAnsi="Times New Roman"/>
          <w:sz w:val="20"/>
          <w:szCs w:val="20"/>
          <w:lang w:eastAsia="ru-RU"/>
        </w:rPr>
        <w:t>работать с функциональными опорами при овладении диалогической речью;</w:t>
      </w:r>
    </w:p>
    <w:p w:rsidR="00137A65" w:rsidRPr="001E3EB6" w:rsidRDefault="00137A65" w:rsidP="004A784C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E3EB6">
        <w:rPr>
          <w:rFonts w:ascii="Times New Roman" w:eastAsia="Times New Roman" w:hAnsi="Times New Roman"/>
          <w:sz w:val="20"/>
          <w:szCs w:val="20"/>
          <w:lang w:eastAsia="ru-RU"/>
        </w:rPr>
        <w:t>кратко излагать содержание прочитанного или услышанного текста;</w:t>
      </w:r>
    </w:p>
    <w:p w:rsidR="00137A65" w:rsidRPr="001E3EB6" w:rsidRDefault="00137A65" w:rsidP="004A784C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E3EB6">
        <w:rPr>
          <w:rFonts w:ascii="Times New Roman" w:eastAsia="Times New Roman" w:hAnsi="Times New Roman"/>
          <w:sz w:val="20"/>
          <w:szCs w:val="20"/>
          <w:lang w:eastAsia="ru-RU"/>
        </w:rPr>
        <w:t>догадываться о значении новых слов по словообразовательным элементам, контексту;</w:t>
      </w:r>
    </w:p>
    <w:p w:rsidR="00137A65" w:rsidRPr="001E3EB6" w:rsidRDefault="00137A65" w:rsidP="004A784C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E3EB6">
        <w:rPr>
          <w:rFonts w:ascii="Times New Roman" w:eastAsia="Times New Roman" w:hAnsi="Times New Roman"/>
          <w:sz w:val="20"/>
          <w:szCs w:val="20"/>
          <w:lang w:eastAsia="ru-RU"/>
        </w:rPr>
        <w:t>иллюстрировать речь примерами, сопоставлять и противопоставлять факты;</w:t>
      </w:r>
    </w:p>
    <w:p w:rsidR="00137A65" w:rsidRPr="001E3EB6" w:rsidRDefault="00137A65" w:rsidP="004A784C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E3EB6">
        <w:rPr>
          <w:rFonts w:ascii="Times New Roman" w:eastAsia="Times New Roman" w:hAnsi="Times New Roman"/>
          <w:sz w:val="20"/>
          <w:szCs w:val="20"/>
          <w:lang w:eastAsia="ru-RU"/>
        </w:rPr>
        <w:t>использовать речевые средства для объяснения причины, результата действия;</w:t>
      </w:r>
    </w:p>
    <w:p w:rsidR="00137A65" w:rsidRPr="001E3EB6" w:rsidRDefault="00137A65" w:rsidP="004A784C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E3EB6">
        <w:rPr>
          <w:rFonts w:ascii="Times New Roman" w:eastAsia="Times New Roman" w:hAnsi="Times New Roman"/>
          <w:sz w:val="20"/>
          <w:szCs w:val="20"/>
          <w:lang w:eastAsia="ru-RU"/>
        </w:rPr>
        <w:t>использовать речевые средства для аргументации своей точки зрения;</w:t>
      </w:r>
    </w:p>
    <w:p w:rsidR="00137A65" w:rsidRPr="001E3EB6" w:rsidRDefault="00137A65" w:rsidP="004A784C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E3EB6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>организовывать работу по выполнению и защите творческого проекта;</w:t>
      </w:r>
    </w:p>
    <w:p w:rsidR="00137A65" w:rsidRPr="001E3EB6" w:rsidRDefault="00137A65" w:rsidP="004A784C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E3EB6">
        <w:rPr>
          <w:rFonts w:ascii="Times New Roman" w:eastAsia="Times New Roman" w:hAnsi="Times New Roman"/>
          <w:sz w:val="20"/>
          <w:szCs w:val="20"/>
          <w:lang w:eastAsia="ru-RU"/>
        </w:rPr>
        <w:t>работать с англо-русским словарем: находить значение многозначных слов, фразовых глаголов;</w:t>
      </w:r>
    </w:p>
    <w:p w:rsidR="00137A65" w:rsidRPr="001E3EB6" w:rsidRDefault="00137A65" w:rsidP="004A784C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E3EB6">
        <w:rPr>
          <w:rFonts w:ascii="Times New Roman" w:eastAsia="Times New Roman" w:hAnsi="Times New Roman"/>
          <w:sz w:val="20"/>
          <w:szCs w:val="20"/>
          <w:lang w:eastAsia="ru-RU"/>
        </w:rPr>
        <w:t>пользоваться лингвострановедческим справочником;</w:t>
      </w:r>
    </w:p>
    <w:p w:rsidR="00137A65" w:rsidRPr="001E3EB6" w:rsidRDefault="00137A65" w:rsidP="004A784C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E3EB6">
        <w:rPr>
          <w:rFonts w:ascii="Times New Roman" w:eastAsia="Times New Roman" w:hAnsi="Times New Roman"/>
          <w:sz w:val="20"/>
          <w:szCs w:val="20"/>
          <w:lang w:eastAsia="ru-RU"/>
        </w:rPr>
        <w:t>переводить с русского языка на английский;</w:t>
      </w:r>
    </w:p>
    <w:p w:rsidR="00137A65" w:rsidRPr="001E3EB6" w:rsidRDefault="00137A65" w:rsidP="004A784C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E3EB6">
        <w:rPr>
          <w:rFonts w:ascii="Times New Roman" w:eastAsia="Times New Roman" w:hAnsi="Times New Roman"/>
          <w:sz w:val="20"/>
          <w:szCs w:val="20"/>
          <w:lang w:eastAsia="ru-RU"/>
        </w:rPr>
        <w:t xml:space="preserve">использовать различные способы запоминания слов </w:t>
      </w:r>
      <w:proofErr w:type="gramStart"/>
      <w:r w:rsidRPr="001E3EB6">
        <w:rPr>
          <w:rFonts w:ascii="Times New Roman" w:eastAsia="Times New Roman" w:hAnsi="Times New Roman"/>
          <w:sz w:val="20"/>
          <w:szCs w:val="20"/>
          <w:lang w:eastAsia="ru-RU"/>
        </w:rPr>
        <w:t>на</w:t>
      </w:r>
      <w:proofErr w:type="gramEnd"/>
      <w:r w:rsidRPr="001E3EB6">
        <w:rPr>
          <w:rFonts w:ascii="Times New Roman" w:eastAsia="Times New Roman" w:hAnsi="Times New Roman"/>
          <w:sz w:val="20"/>
          <w:szCs w:val="20"/>
          <w:lang w:eastAsia="ru-RU"/>
        </w:rPr>
        <w:t xml:space="preserve"> ИЯ;</w:t>
      </w:r>
    </w:p>
    <w:p w:rsidR="00137A65" w:rsidRPr="001E3EB6" w:rsidRDefault="00137A65" w:rsidP="004A784C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0"/>
          <w:szCs w:val="20"/>
          <w:lang w:val="en-US" w:eastAsia="ru-RU"/>
        </w:rPr>
      </w:pPr>
      <w:proofErr w:type="spellStart"/>
      <w:r w:rsidRPr="001E3EB6">
        <w:rPr>
          <w:rFonts w:ascii="Times New Roman" w:eastAsia="Times New Roman" w:hAnsi="Times New Roman"/>
          <w:sz w:val="20"/>
          <w:szCs w:val="20"/>
          <w:lang w:eastAsia="ru-RU"/>
        </w:rPr>
        <w:t>выполнятьтестывформатах</w:t>
      </w:r>
      <w:proofErr w:type="spellEnd"/>
      <w:r w:rsidRPr="001E3EB6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“Multiple choice”, True/False/Unstated”, “Matching”, “Fill in” </w:t>
      </w:r>
      <w:proofErr w:type="spellStart"/>
      <w:r w:rsidRPr="001E3EB6">
        <w:rPr>
          <w:rFonts w:ascii="Times New Roman" w:eastAsia="Times New Roman" w:hAnsi="Times New Roman"/>
          <w:sz w:val="20"/>
          <w:szCs w:val="20"/>
          <w:lang w:eastAsia="ru-RU"/>
        </w:rPr>
        <w:t>идр</w:t>
      </w:r>
      <w:proofErr w:type="spellEnd"/>
      <w:r w:rsidRPr="001E3EB6">
        <w:rPr>
          <w:rFonts w:ascii="Times New Roman" w:eastAsia="Times New Roman" w:hAnsi="Times New Roman"/>
          <w:sz w:val="20"/>
          <w:szCs w:val="20"/>
          <w:lang w:val="en-US" w:eastAsia="ru-RU"/>
        </w:rPr>
        <w:t>.</w:t>
      </w:r>
    </w:p>
    <w:p w:rsidR="00BF509D" w:rsidRPr="001E3EB6" w:rsidRDefault="00BF509D" w:rsidP="004A784C">
      <w:pPr>
        <w:pStyle w:val="c1"/>
        <w:spacing w:before="0" w:beforeAutospacing="0" w:after="0" w:afterAutospacing="0"/>
        <w:jc w:val="both"/>
        <w:rPr>
          <w:rStyle w:val="c0"/>
          <w:sz w:val="20"/>
          <w:szCs w:val="20"/>
        </w:rPr>
      </w:pPr>
      <w:r w:rsidRPr="001E3EB6">
        <w:rPr>
          <w:rStyle w:val="c0"/>
          <w:b/>
          <w:sz w:val="20"/>
          <w:szCs w:val="20"/>
        </w:rPr>
        <w:t>Предметные результаты</w:t>
      </w:r>
    </w:p>
    <w:p w:rsidR="00137A65" w:rsidRPr="001E3EB6" w:rsidRDefault="00137A65" w:rsidP="004A784C">
      <w:pPr>
        <w:pStyle w:val="c1"/>
        <w:spacing w:before="0" w:beforeAutospacing="0" w:after="0" w:afterAutospacing="0"/>
        <w:jc w:val="both"/>
        <w:rPr>
          <w:sz w:val="20"/>
          <w:szCs w:val="20"/>
        </w:rPr>
      </w:pPr>
      <w:r w:rsidRPr="001E3EB6">
        <w:rPr>
          <w:rStyle w:val="c0"/>
          <w:b/>
          <w:sz w:val="20"/>
          <w:szCs w:val="20"/>
        </w:rPr>
        <w:t>Предметные результаты</w:t>
      </w:r>
      <w:r w:rsidRPr="001E3EB6">
        <w:rPr>
          <w:rStyle w:val="c0"/>
          <w:sz w:val="20"/>
          <w:szCs w:val="20"/>
        </w:rPr>
        <w:t xml:space="preserve"> освоения данной программы по иностранному языку выразится </w:t>
      </w:r>
      <w:proofErr w:type="gramStart"/>
      <w:r w:rsidRPr="001E3EB6">
        <w:rPr>
          <w:rStyle w:val="c0"/>
          <w:sz w:val="20"/>
          <w:szCs w:val="20"/>
        </w:rPr>
        <w:t>в</w:t>
      </w:r>
      <w:proofErr w:type="gramEnd"/>
      <w:r w:rsidRPr="001E3EB6">
        <w:rPr>
          <w:rStyle w:val="c0"/>
          <w:sz w:val="20"/>
          <w:szCs w:val="20"/>
        </w:rPr>
        <w:t>:</w:t>
      </w:r>
    </w:p>
    <w:p w:rsidR="00137A65" w:rsidRPr="001E3EB6" w:rsidRDefault="00137A65" w:rsidP="004A784C">
      <w:pPr>
        <w:pStyle w:val="c1"/>
        <w:spacing w:before="0" w:beforeAutospacing="0" w:after="0" w:afterAutospacing="0"/>
        <w:jc w:val="both"/>
        <w:rPr>
          <w:sz w:val="20"/>
          <w:szCs w:val="20"/>
        </w:rPr>
      </w:pPr>
      <w:r w:rsidRPr="001E3EB6">
        <w:rPr>
          <w:rStyle w:val="c0"/>
          <w:sz w:val="20"/>
          <w:szCs w:val="20"/>
        </w:rPr>
        <w:t>А. В коммуникативной сфере (т. е. владении иностранным языком как средством общения)</w:t>
      </w:r>
    </w:p>
    <w:p w:rsidR="00137A65" w:rsidRPr="001E3EB6" w:rsidRDefault="00137A65" w:rsidP="004A784C">
      <w:pPr>
        <w:pStyle w:val="c1"/>
        <w:spacing w:before="0" w:beforeAutospacing="0" w:after="0" w:afterAutospacing="0"/>
        <w:jc w:val="both"/>
        <w:rPr>
          <w:sz w:val="20"/>
          <w:szCs w:val="20"/>
        </w:rPr>
      </w:pPr>
      <w:r w:rsidRPr="001E3EB6">
        <w:rPr>
          <w:rStyle w:val="c0"/>
          <w:sz w:val="20"/>
          <w:szCs w:val="20"/>
          <w:u w:val="single"/>
        </w:rPr>
        <w:t>Речевая компетенция</w:t>
      </w:r>
      <w:r w:rsidRPr="001E3EB6">
        <w:rPr>
          <w:rStyle w:val="c0"/>
          <w:sz w:val="20"/>
          <w:szCs w:val="20"/>
        </w:rPr>
        <w:t xml:space="preserve"> в следующих видах речевой деятельности:</w:t>
      </w:r>
    </w:p>
    <w:p w:rsidR="00137A65" w:rsidRPr="001E3EB6" w:rsidRDefault="00137A65" w:rsidP="004A784C">
      <w:pPr>
        <w:pStyle w:val="c1"/>
        <w:spacing w:before="0" w:beforeAutospacing="0" w:after="0" w:afterAutospacing="0"/>
        <w:jc w:val="both"/>
        <w:rPr>
          <w:b/>
          <w:sz w:val="20"/>
          <w:szCs w:val="20"/>
        </w:rPr>
      </w:pPr>
      <w:r w:rsidRPr="001E3EB6">
        <w:rPr>
          <w:rStyle w:val="c0"/>
          <w:sz w:val="20"/>
          <w:szCs w:val="20"/>
        </w:rPr>
        <w:t> </w:t>
      </w:r>
      <w:proofErr w:type="gramStart"/>
      <w:r w:rsidRPr="001E3EB6">
        <w:rPr>
          <w:rStyle w:val="c0"/>
          <w:b/>
          <w:sz w:val="20"/>
          <w:szCs w:val="20"/>
        </w:rPr>
        <w:t>говорении</w:t>
      </w:r>
      <w:proofErr w:type="gramEnd"/>
      <w:r w:rsidRPr="001E3EB6">
        <w:rPr>
          <w:rStyle w:val="c0"/>
          <w:b/>
          <w:sz w:val="20"/>
          <w:szCs w:val="20"/>
        </w:rPr>
        <w:t>:</w:t>
      </w:r>
    </w:p>
    <w:p w:rsidR="00137A65" w:rsidRPr="001E3EB6" w:rsidRDefault="00137A65" w:rsidP="004A784C">
      <w:pPr>
        <w:pStyle w:val="c1"/>
        <w:spacing w:before="0" w:beforeAutospacing="0" w:after="0" w:afterAutospacing="0"/>
        <w:jc w:val="both"/>
        <w:rPr>
          <w:sz w:val="20"/>
          <w:szCs w:val="20"/>
        </w:rPr>
      </w:pPr>
      <w:r w:rsidRPr="001E3EB6">
        <w:rPr>
          <w:rStyle w:val="c0"/>
          <w:sz w:val="20"/>
          <w:szCs w:val="20"/>
        </w:rPr>
        <w:t> •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137A65" w:rsidRPr="001E3EB6" w:rsidRDefault="00137A65" w:rsidP="004A784C">
      <w:pPr>
        <w:pStyle w:val="c1"/>
        <w:spacing w:before="0" w:beforeAutospacing="0" w:after="0" w:afterAutospacing="0"/>
        <w:jc w:val="both"/>
        <w:rPr>
          <w:sz w:val="20"/>
          <w:szCs w:val="20"/>
        </w:rPr>
      </w:pPr>
      <w:r w:rsidRPr="001E3EB6">
        <w:rPr>
          <w:rStyle w:val="c0"/>
          <w:sz w:val="20"/>
          <w:szCs w:val="20"/>
        </w:rPr>
        <w:t> • расспрашивать собеседника и отвечать на его вопросы, высказывая свое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</w:p>
    <w:p w:rsidR="00137A65" w:rsidRPr="001E3EB6" w:rsidRDefault="00137A65" w:rsidP="004A784C">
      <w:pPr>
        <w:pStyle w:val="c1"/>
        <w:spacing w:before="0" w:beforeAutospacing="0" w:after="0" w:afterAutospacing="0"/>
        <w:jc w:val="both"/>
        <w:rPr>
          <w:sz w:val="20"/>
          <w:szCs w:val="20"/>
        </w:rPr>
      </w:pPr>
      <w:r w:rsidRPr="001E3EB6">
        <w:rPr>
          <w:rStyle w:val="c0"/>
          <w:sz w:val="20"/>
          <w:szCs w:val="20"/>
        </w:rPr>
        <w:t> • рассказывать о себе, своей семье, друзьях, своих интересах и планах на будущее;</w:t>
      </w:r>
    </w:p>
    <w:p w:rsidR="00137A65" w:rsidRPr="001E3EB6" w:rsidRDefault="00137A65" w:rsidP="004A784C">
      <w:pPr>
        <w:pStyle w:val="c1"/>
        <w:spacing w:before="0" w:beforeAutospacing="0" w:after="0" w:afterAutospacing="0"/>
        <w:jc w:val="both"/>
        <w:rPr>
          <w:sz w:val="20"/>
          <w:szCs w:val="20"/>
        </w:rPr>
      </w:pPr>
      <w:r w:rsidRPr="001E3EB6">
        <w:rPr>
          <w:rStyle w:val="c0"/>
          <w:sz w:val="20"/>
          <w:szCs w:val="20"/>
        </w:rPr>
        <w:t> • сообщать краткие сведения о своем городе/селе, о своей стране и странах изучаемого языка;</w:t>
      </w:r>
    </w:p>
    <w:p w:rsidR="00137A65" w:rsidRPr="001E3EB6" w:rsidRDefault="00137A65" w:rsidP="004A784C">
      <w:pPr>
        <w:pStyle w:val="c1"/>
        <w:spacing w:before="0" w:beforeAutospacing="0" w:after="0" w:afterAutospacing="0"/>
        <w:jc w:val="both"/>
        <w:rPr>
          <w:rStyle w:val="c0"/>
          <w:sz w:val="20"/>
          <w:szCs w:val="20"/>
        </w:rPr>
      </w:pPr>
      <w:r w:rsidRPr="001E3EB6">
        <w:rPr>
          <w:rStyle w:val="c0"/>
          <w:sz w:val="20"/>
          <w:szCs w:val="20"/>
        </w:rPr>
        <w:t xml:space="preserve"> • описывать события/явления, передавать основное содержание, основную мысль прочитанного или услышанного, выражать свое отношение к </w:t>
      </w:r>
      <w:proofErr w:type="gramStart"/>
      <w:r w:rsidRPr="001E3EB6">
        <w:rPr>
          <w:rStyle w:val="c0"/>
          <w:sz w:val="20"/>
          <w:szCs w:val="20"/>
        </w:rPr>
        <w:t>прочитанному</w:t>
      </w:r>
      <w:proofErr w:type="gramEnd"/>
      <w:r w:rsidRPr="001E3EB6">
        <w:rPr>
          <w:rStyle w:val="c0"/>
          <w:sz w:val="20"/>
          <w:szCs w:val="20"/>
        </w:rPr>
        <w:t>/услышанному, давать краткую характеристику персонажей;</w:t>
      </w:r>
    </w:p>
    <w:p w:rsidR="00137A65" w:rsidRPr="001E3EB6" w:rsidRDefault="00137A65" w:rsidP="004A784C">
      <w:pPr>
        <w:pStyle w:val="c1"/>
        <w:spacing w:before="0" w:beforeAutospacing="0" w:after="0" w:afterAutospacing="0"/>
        <w:jc w:val="both"/>
        <w:rPr>
          <w:b/>
          <w:sz w:val="20"/>
          <w:szCs w:val="20"/>
        </w:rPr>
      </w:pPr>
      <w:proofErr w:type="spellStart"/>
      <w:r w:rsidRPr="001E3EB6">
        <w:rPr>
          <w:rStyle w:val="c0"/>
          <w:b/>
          <w:sz w:val="20"/>
          <w:szCs w:val="20"/>
        </w:rPr>
        <w:t>аудировании</w:t>
      </w:r>
      <w:proofErr w:type="spellEnd"/>
      <w:r w:rsidRPr="001E3EB6">
        <w:rPr>
          <w:rStyle w:val="c0"/>
          <w:b/>
          <w:sz w:val="20"/>
          <w:szCs w:val="20"/>
        </w:rPr>
        <w:t>:</w:t>
      </w:r>
    </w:p>
    <w:p w:rsidR="00137A65" w:rsidRPr="001E3EB6" w:rsidRDefault="00137A65" w:rsidP="004A784C">
      <w:pPr>
        <w:pStyle w:val="c1"/>
        <w:spacing w:before="0" w:beforeAutospacing="0" w:after="0" w:afterAutospacing="0"/>
        <w:jc w:val="both"/>
        <w:rPr>
          <w:sz w:val="20"/>
          <w:szCs w:val="20"/>
        </w:rPr>
      </w:pPr>
      <w:r w:rsidRPr="001E3EB6">
        <w:rPr>
          <w:rStyle w:val="c0"/>
          <w:sz w:val="20"/>
          <w:szCs w:val="20"/>
        </w:rPr>
        <w:t>• воспринимать на слух и полностью понимать речь учителя, одноклассников;</w:t>
      </w:r>
    </w:p>
    <w:p w:rsidR="00137A65" w:rsidRPr="001E3EB6" w:rsidRDefault="00137A65" w:rsidP="004A784C">
      <w:pPr>
        <w:pStyle w:val="c1"/>
        <w:spacing w:before="0" w:beforeAutospacing="0" w:after="0" w:afterAutospacing="0"/>
        <w:jc w:val="both"/>
        <w:rPr>
          <w:sz w:val="20"/>
          <w:szCs w:val="20"/>
        </w:rPr>
      </w:pPr>
      <w:r w:rsidRPr="001E3EB6">
        <w:rPr>
          <w:rStyle w:val="c0"/>
          <w:sz w:val="20"/>
          <w:szCs w:val="20"/>
        </w:rPr>
        <w:t>• 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</w:t>
      </w:r>
    </w:p>
    <w:p w:rsidR="00137A65" w:rsidRPr="001E3EB6" w:rsidRDefault="00137A65" w:rsidP="004A784C">
      <w:pPr>
        <w:pStyle w:val="c1"/>
        <w:spacing w:before="0" w:beforeAutospacing="0" w:after="0" w:afterAutospacing="0"/>
        <w:jc w:val="both"/>
        <w:rPr>
          <w:sz w:val="20"/>
          <w:szCs w:val="20"/>
        </w:rPr>
      </w:pPr>
      <w:r w:rsidRPr="001E3EB6">
        <w:rPr>
          <w:rStyle w:val="c0"/>
          <w:sz w:val="20"/>
          <w:szCs w:val="20"/>
        </w:rPr>
        <w:t>• воспринимать на слух и выборочно понимать с опорой на языковую догадку, конте</w:t>
      </w:r>
      <w:proofErr w:type="gramStart"/>
      <w:r w:rsidRPr="001E3EB6">
        <w:rPr>
          <w:rStyle w:val="c0"/>
          <w:sz w:val="20"/>
          <w:szCs w:val="20"/>
        </w:rPr>
        <w:t>кст кр</w:t>
      </w:r>
      <w:proofErr w:type="gramEnd"/>
      <w:r w:rsidRPr="001E3EB6">
        <w:rPr>
          <w:rStyle w:val="c0"/>
          <w:sz w:val="20"/>
          <w:szCs w:val="20"/>
        </w:rPr>
        <w:t>аткие несложные аутентичные прагматические аудио- и видеотексты, выделяя значимую/нужную/необходимую информацию;</w:t>
      </w:r>
    </w:p>
    <w:p w:rsidR="00137A65" w:rsidRPr="001E3EB6" w:rsidRDefault="00137A65" w:rsidP="004A784C">
      <w:pPr>
        <w:pStyle w:val="c1"/>
        <w:spacing w:before="0" w:beforeAutospacing="0" w:after="0" w:afterAutospacing="0"/>
        <w:jc w:val="both"/>
        <w:rPr>
          <w:b/>
          <w:sz w:val="20"/>
          <w:szCs w:val="20"/>
        </w:rPr>
      </w:pPr>
      <w:r w:rsidRPr="001E3EB6">
        <w:rPr>
          <w:rStyle w:val="c0"/>
          <w:b/>
          <w:sz w:val="20"/>
          <w:szCs w:val="20"/>
        </w:rPr>
        <w:t> </w:t>
      </w:r>
      <w:proofErr w:type="gramStart"/>
      <w:r w:rsidRPr="001E3EB6">
        <w:rPr>
          <w:rStyle w:val="c0"/>
          <w:b/>
          <w:sz w:val="20"/>
          <w:szCs w:val="20"/>
        </w:rPr>
        <w:t>чтении</w:t>
      </w:r>
      <w:proofErr w:type="gramEnd"/>
      <w:r w:rsidRPr="001E3EB6">
        <w:rPr>
          <w:rStyle w:val="c0"/>
          <w:b/>
          <w:sz w:val="20"/>
          <w:szCs w:val="20"/>
        </w:rPr>
        <w:t>:</w:t>
      </w:r>
    </w:p>
    <w:p w:rsidR="00137A65" w:rsidRPr="001E3EB6" w:rsidRDefault="00137A65" w:rsidP="004A784C">
      <w:pPr>
        <w:pStyle w:val="c1"/>
        <w:spacing w:before="0" w:beforeAutospacing="0" w:after="0" w:afterAutospacing="0"/>
        <w:jc w:val="both"/>
        <w:rPr>
          <w:sz w:val="20"/>
          <w:szCs w:val="20"/>
        </w:rPr>
      </w:pPr>
      <w:r w:rsidRPr="001E3EB6">
        <w:rPr>
          <w:rStyle w:val="c0"/>
          <w:sz w:val="20"/>
          <w:szCs w:val="20"/>
        </w:rPr>
        <w:t>• читать аутентичные тексты разных жанров и стилей преимущественно с пониманием основного содержания;</w:t>
      </w:r>
    </w:p>
    <w:p w:rsidR="00137A65" w:rsidRPr="001E3EB6" w:rsidRDefault="00137A65" w:rsidP="004A784C">
      <w:pPr>
        <w:pStyle w:val="c1"/>
        <w:spacing w:before="0" w:beforeAutospacing="0" w:after="0" w:afterAutospacing="0"/>
        <w:jc w:val="both"/>
        <w:rPr>
          <w:sz w:val="20"/>
          <w:szCs w:val="20"/>
        </w:rPr>
      </w:pPr>
      <w:r w:rsidRPr="001E3EB6">
        <w:rPr>
          <w:rStyle w:val="c0"/>
          <w:sz w:val="20"/>
          <w:szCs w:val="20"/>
        </w:rPr>
        <w:t>• 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свое мнение;</w:t>
      </w:r>
    </w:p>
    <w:p w:rsidR="00137A65" w:rsidRPr="001E3EB6" w:rsidRDefault="00137A65" w:rsidP="004A784C">
      <w:pPr>
        <w:pStyle w:val="c1"/>
        <w:spacing w:before="0" w:beforeAutospacing="0" w:after="0" w:afterAutospacing="0"/>
        <w:jc w:val="both"/>
        <w:rPr>
          <w:sz w:val="20"/>
          <w:szCs w:val="20"/>
        </w:rPr>
      </w:pPr>
      <w:r w:rsidRPr="001E3EB6">
        <w:rPr>
          <w:rStyle w:val="c0"/>
          <w:sz w:val="20"/>
          <w:szCs w:val="20"/>
        </w:rPr>
        <w:t>• читать аутентичные тексты с выборочным пониманием значимой/нужной/интересующей информации;</w:t>
      </w:r>
    </w:p>
    <w:p w:rsidR="00137A65" w:rsidRPr="001E3EB6" w:rsidRDefault="00137A65" w:rsidP="004A784C">
      <w:pPr>
        <w:pStyle w:val="c1"/>
        <w:spacing w:before="0" w:beforeAutospacing="0" w:after="0" w:afterAutospacing="0"/>
        <w:jc w:val="both"/>
        <w:rPr>
          <w:b/>
          <w:sz w:val="20"/>
          <w:szCs w:val="20"/>
        </w:rPr>
      </w:pPr>
      <w:r w:rsidRPr="001E3EB6">
        <w:rPr>
          <w:rStyle w:val="c0"/>
          <w:b/>
          <w:sz w:val="20"/>
          <w:szCs w:val="20"/>
        </w:rPr>
        <w:t> письменной речи:</w:t>
      </w:r>
    </w:p>
    <w:p w:rsidR="00137A65" w:rsidRPr="001E3EB6" w:rsidRDefault="00137A65" w:rsidP="004A784C">
      <w:pPr>
        <w:pStyle w:val="c1"/>
        <w:spacing w:before="0" w:beforeAutospacing="0" w:after="0" w:afterAutospacing="0"/>
        <w:jc w:val="both"/>
        <w:rPr>
          <w:sz w:val="20"/>
          <w:szCs w:val="20"/>
        </w:rPr>
      </w:pPr>
      <w:r w:rsidRPr="001E3EB6">
        <w:rPr>
          <w:rStyle w:val="c0"/>
          <w:sz w:val="20"/>
          <w:szCs w:val="20"/>
        </w:rPr>
        <w:t>• заполнять анкеты и формуляры;</w:t>
      </w:r>
    </w:p>
    <w:p w:rsidR="00137A65" w:rsidRPr="001E3EB6" w:rsidRDefault="00137A65" w:rsidP="004A784C">
      <w:pPr>
        <w:pStyle w:val="c1"/>
        <w:spacing w:before="0" w:beforeAutospacing="0" w:after="0" w:afterAutospacing="0"/>
        <w:jc w:val="both"/>
        <w:rPr>
          <w:sz w:val="20"/>
          <w:szCs w:val="20"/>
        </w:rPr>
      </w:pPr>
      <w:r w:rsidRPr="001E3EB6">
        <w:rPr>
          <w:rStyle w:val="c0"/>
          <w:sz w:val="20"/>
          <w:szCs w:val="20"/>
        </w:rPr>
        <w:t>• писать поздравления, личные письма с опорой на образец с употреблением формул речевого этикета, принятых в стране/странах изучаемого языка;</w:t>
      </w:r>
    </w:p>
    <w:p w:rsidR="00137A65" w:rsidRPr="001E3EB6" w:rsidRDefault="00137A65" w:rsidP="004A784C">
      <w:pPr>
        <w:pStyle w:val="c1"/>
        <w:spacing w:before="0" w:beforeAutospacing="0" w:after="0" w:afterAutospacing="0"/>
        <w:jc w:val="both"/>
        <w:rPr>
          <w:sz w:val="20"/>
          <w:szCs w:val="20"/>
        </w:rPr>
      </w:pPr>
      <w:r w:rsidRPr="001E3EB6">
        <w:rPr>
          <w:rStyle w:val="c0"/>
          <w:sz w:val="20"/>
          <w:szCs w:val="20"/>
        </w:rPr>
        <w:t>• составлять план, тезисы устного или письменного сообщения; кратко излагать результаты проектной деятельности.</w:t>
      </w:r>
    </w:p>
    <w:p w:rsidR="00137A65" w:rsidRPr="001E3EB6" w:rsidRDefault="00137A65" w:rsidP="004A784C">
      <w:pPr>
        <w:pStyle w:val="c1"/>
        <w:spacing w:before="0" w:beforeAutospacing="0" w:after="0" w:afterAutospacing="0"/>
        <w:jc w:val="both"/>
        <w:rPr>
          <w:sz w:val="20"/>
          <w:szCs w:val="20"/>
        </w:rPr>
      </w:pPr>
      <w:r w:rsidRPr="001E3EB6">
        <w:rPr>
          <w:rStyle w:val="c0"/>
          <w:sz w:val="20"/>
          <w:szCs w:val="20"/>
          <w:u w:val="single"/>
        </w:rPr>
        <w:t>Языковая компетенция</w:t>
      </w:r>
      <w:r w:rsidRPr="001E3EB6">
        <w:rPr>
          <w:rStyle w:val="c0"/>
          <w:sz w:val="20"/>
          <w:szCs w:val="20"/>
        </w:rPr>
        <w:t xml:space="preserve"> (владение языковыми средствами):</w:t>
      </w:r>
    </w:p>
    <w:p w:rsidR="00137A65" w:rsidRPr="001E3EB6" w:rsidRDefault="00137A65" w:rsidP="004A784C">
      <w:pPr>
        <w:pStyle w:val="c1"/>
        <w:spacing w:before="0" w:beforeAutospacing="0" w:after="0" w:afterAutospacing="0"/>
        <w:jc w:val="both"/>
        <w:rPr>
          <w:sz w:val="20"/>
          <w:szCs w:val="20"/>
        </w:rPr>
      </w:pPr>
      <w:r w:rsidRPr="001E3EB6">
        <w:rPr>
          <w:rStyle w:val="c0"/>
          <w:sz w:val="20"/>
          <w:szCs w:val="20"/>
        </w:rPr>
        <w:t>• применение правил написания слов, изученных в основной школе;</w:t>
      </w:r>
    </w:p>
    <w:p w:rsidR="00137A65" w:rsidRPr="001E3EB6" w:rsidRDefault="00137A65" w:rsidP="004A784C">
      <w:pPr>
        <w:pStyle w:val="c1"/>
        <w:spacing w:before="0" w:beforeAutospacing="0" w:after="0" w:afterAutospacing="0"/>
        <w:jc w:val="both"/>
        <w:rPr>
          <w:sz w:val="20"/>
          <w:szCs w:val="20"/>
        </w:rPr>
      </w:pPr>
      <w:r w:rsidRPr="001E3EB6">
        <w:rPr>
          <w:rStyle w:val="c0"/>
          <w:sz w:val="20"/>
          <w:szCs w:val="20"/>
        </w:rPr>
        <w:t>• адекватное произношение и различение на слух всех звуков иностранного языка; соблюдение правильного ударения в словах и фразах;</w:t>
      </w:r>
    </w:p>
    <w:p w:rsidR="00137A65" w:rsidRPr="001E3EB6" w:rsidRDefault="00137A65" w:rsidP="004A784C">
      <w:pPr>
        <w:pStyle w:val="c1"/>
        <w:spacing w:before="0" w:beforeAutospacing="0" w:after="0" w:afterAutospacing="0"/>
        <w:jc w:val="both"/>
        <w:rPr>
          <w:sz w:val="20"/>
          <w:szCs w:val="20"/>
        </w:rPr>
      </w:pPr>
      <w:r w:rsidRPr="001E3EB6">
        <w:rPr>
          <w:rStyle w:val="c0"/>
          <w:sz w:val="20"/>
          <w:szCs w:val="20"/>
        </w:rPr>
        <w:t>• 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</w:r>
    </w:p>
    <w:p w:rsidR="00137A65" w:rsidRPr="001E3EB6" w:rsidRDefault="00137A65" w:rsidP="004A784C">
      <w:pPr>
        <w:pStyle w:val="c1"/>
        <w:spacing w:before="0" w:beforeAutospacing="0" w:after="0" w:afterAutospacing="0"/>
        <w:jc w:val="both"/>
        <w:rPr>
          <w:sz w:val="20"/>
          <w:szCs w:val="20"/>
        </w:rPr>
      </w:pPr>
      <w:r w:rsidRPr="001E3EB6">
        <w:rPr>
          <w:rStyle w:val="c0"/>
          <w:sz w:val="20"/>
          <w:szCs w:val="20"/>
        </w:rPr>
        <w:t>• распознавание и употребление в речи основных значений изученных лексических единиц (слов, словосочетаний, реплик-клише речевого этикета);</w:t>
      </w:r>
    </w:p>
    <w:p w:rsidR="00137A65" w:rsidRPr="001E3EB6" w:rsidRDefault="00137A65" w:rsidP="004A784C">
      <w:pPr>
        <w:pStyle w:val="c1"/>
        <w:spacing w:before="0" w:beforeAutospacing="0" w:after="0" w:afterAutospacing="0"/>
        <w:jc w:val="both"/>
        <w:rPr>
          <w:sz w:val="20"/>
          <w:szCs w:val="20"/>
        </w:rPr>
      </w:pPr>
      <w:r w:rsidRPr="001E3EB6">
        <w:rPr>
          <w:rStyle w:val="c0"/>
          <w:sz w:val="20"/>
          <w:szCs w:val="20"/>
        </w:rPr>
        <w:t>• знание основных способов словообразования (аффиксации, словосложения, конверсии);</w:t>
      </w:r>
    </w:p>
    <w:p w:rsidR="00137A65" w:rsidRPr="001E3EB6" w:rsidRDefault="00137A65" w:rsidP="004A784C">
      <w:pPr>
        <w:pStyle w:val="c1"/>
        <w:spacing w:before="0" w:beforeAutospacing="0" w:after="0" w:afterAutospacing="0"/>
        <w:jc w:val="both"/>
        <w:rPr>
          <w:sz w:val="20"/>
          <w:szCs w:val="20"/>
        </w:rPr>
      </w:pPr>
      <w:r w:rsidRPr="001E3EB6">
        <w:rPr>
          <w:rStyle w:val="c0"/>
          <w:sz w:val="20"/>
          <w:szCs w:val="20"/>
        </w:rPr>
        <w:t>• понимание и использование явлений многозначности слов иностранного языка, синонимии, антонимии и лексической сочетаемости;</w:t>
      </w:r>
    </w:p>
    <w:p w:rsidR="00137A65" w:rsidRPr="001E3EB6" w:rsidRDefault="00137A65" w:rsidP="004A784C">
      <w:pPr>
        <w:pStyle w:val="c1"/>
        <w:spacing w:before="0" w:beforeAutospacing="0" w:after="0" w:afterAutospacing="0"/>
        <w:jc w:val="both"/>
        <w:rPr>
          <w:sz w:val="20"/>
          <w:szCs w:val="20"/>
        </w:rPr>
      </w:pPr>
      <w:r w:rsidRPr="001E3EB6">
        <w:rPr>
          <w:rStyle w:val="c0"/>
          <w:sz w:val="20"/>
          <w:szCs w:val="20"/>
        </w:rPr>
        <w:lastRenderedPageBreak/>
        <w:t>• распознавание и употребление в речи основных морфологических форм и синтаксических конструкций изучаемого иностранного языка; знание признаков изученных грамматических явлений (</w:t>
      </w:r>
      <w:proofErr w:type="spellStart"/>
      <w:proofErr w:type="gramStart"/>
      <w:r w:rsidRPr="001E3EB6">
        <w:rPr>
          <w:rStyle w:val="c0"/>
          <w:sz w:val="20"/>
          <w:szCs w:val="20"/>
        </w:rPr>
        <w:t>видо</w:t>
      </w:r>
      <w:proofErr w:type="spellEnd"/>
      <w:r w:rsidRPr="001E3EB6">
        <w:rPr>
          <w:rStyle w:val="c0"/>
          <w:sz w:val="20"/>
          <w:szCs w:val="20"/>
        </w:rPr>
        <w:t>-временных</w:t>
      </w:r>
      <w:proofErr w:type="gramEnd"/>
      <w:r w:rsidRPr="001E3EB6">
        <w:rPr>
          <w:rStyle w:val="c0"/>
          <w:sz w:val="20"/>
          <w:szCs w:val="20"/>
        </w:rPr>
        <w:t xml:space="preserve">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137A65" w:rsidRPr="001E3EB6" w:rsidRDefault="00137A65" w:rsidP="004A784C">
      <w:pPr>
        <w:pStyle w:val="c1"/>
        <w:spacing w:before="0" w:beforeAutospacing="0" w:after="0" w:afterAutospacing="0"/>
        <w:jc w:val="both"/>
        <w:rPr>
          <w:sz w:val="20"/>
          <w:szCs w:val="20"/>
        </w:rPr>
      </w:pPr>
      <w:r w:rsidRPr="001E3EB6">
        <w:rPr>
          <w:rStyle w:val="c0"/>
          <w:sz w:val="20"/>
          <w:szCs w:val="20"/>
        </w:rPr>
        <w:t>• знание основных различий систем иностранного и русского/родного языков.</w:t>
      </w:r>
    </w:p>
    <w:p w:rsidR="00137A65" w:rsidRPr="001E3EB6" w:rsidRDefault="00137A65" w:rsidP="004A784C">
      <w:pPr>
        <w:pStyle w:val="c1"/>
        <w:spacing w:before="0" w:beforeAutospacing="0" w:after="0" w:afterAutospacing="0"/>
        <w:jc w:val="both"/>
        <w:rPr>
          <w:sz w:val="20"/>
          <w:szCs w:val="20"/>
        </w:rPr>
      </w:pPr>
      <w:r w:rsidRPr="001E3EB6">
        <w:rPr>
          <w:rStyle w:val="c0"/>
          <w:sz w:val="20"/>
          <w:szCs w:val="20"/>
          <w:u w:val="single"/>
        </w:rPr>
        <w:t>Социокультурная компетенция</w:t>
      </w:r>
      <w:r w:rsidRPr="001E3EB6">
        <w:rPr>
          <w:rStyle w:val="c0"/>
          <w:sz w:val="20"/>
          <w:szCs w:val="20"/>
        </w:rPr>
        <w:t>:</w:t>
      </w:r>
    </w:p>
    <w:p w:rsidR="00137A65" w:rsidRPr="001E3EB6" w:rsidRDefault="00137A65" w:rsidP="004A784C">
      <w:pPr>
        <w:pStyle w:val="c1"/>
        <w:spacing w:before="0" w:beforeAutospacing="0" w:after="0" w:afterAutospacing="0"/>
        <w:jc w:val="both"/>
        <w:rPr>
          <w:sz w:val="20"/>
          <w:szCs w:val="20"/>
        </w:rPr>
      </w:pPr>
      <w:r w:rsidRPr="001E3EB6">
        <w:rPr>
          <w:rStyle w:val="c0"/>
          <w:sz w:val="20"/>
          <w:szCs w:val="20"/>
        </w:rPr>
        <w:t>• знание национально-культурных особенностей речевого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</w:p>
    <w:p w:rsidR="00137A65" w:rsidRPr="001E3EB6" w:rsidRDefault="00137A65" w:rsidP="004A784C">
      <w:pPr>
        <w:pStyle w:val="c1"/>
        <w:spacing w:before="0" w:beforeAutospacing="0" w:after="0" w:afterAutospacing="0"/>
        <w:jc w:val="both"/>
        <w:rPr>
          <w:sz w:val="20"/>
          <w:szCs w:val="20"/>
        </w:rPr>
      </w:pPr>
      <w:r w:rsidRPr="001E3EB6">
        <w:rPr>
          <w:rStyle w:val="c0"/>
          <w:sz w:val="20"/>
          <w:szCs w:val="20"/>
        </w:rPr>
        <w:t>• распознавание и употребление в устной и письменной речи основных норм речевого этикета (реплик-клише, наиболее распространенной оценочной лексики), принятых в странах изучаемого языка;</w:t>
      </w:r>
    </w:p>
    <w:p w:rsidR="00137A65" w:rsidRPr="001E3EB6" w:rsidRDefault="00137A65" w:rsidP="004A784C">
      <w:pPr>
        <w:pStyle w:val="c1"/>
        <w:spacing w:before="0" w:beforeAutospacing="0" w:after="0" w:afterAutospacing="0"/>
        <w:jc w:val="both"/>
        <w:rPr>
          <w:sz w:val="20"/>
          <w:szCs w:val="20"/>
        </w:rPr>
      </w:pPr>
      <w:r w:rsidRPr="001E3EB6">
        <w:rPr>
          <w:rStyle w:val="c0"/>
          <w:sz w:val="20"/>
          <w:szCs w:val="20"/>
        </w:rPr>
        <w:t>• знание употребительной фоновой лексики и реалий страны/стран изучаемого языка, некоторых распространенных образцов фольклора (скороговорки, поговорки, пословицы);</w:t>
      </w:r>
    </w:p>
    <w:p w:rsidR="00137A65" w:rsidRPr="001E3EB6" w:rsidRDefault="00137A65" w:rsidP="004A784C">
      <w:pPr>
        <w:pStyle w:val="c1"/>
        <w:spacing w:before="0" w:beforeAutospacing="0" w:after="0" w:afterAutospacing="0"/>
        <w:jc w:val="both"/>
        <w:rPr>
          <w:sz w:val="20"/>
          <w:szCs w:val="20"/>
        </w:rPr>
      </w:pPr>
      <w:r w:rsidRPr="001E3EB6">
        <w:rPr>
          <w:rStyle w:val="c0"/>
          <w:sz w:val="20"/>
          <w:szCs w:val="20"/>
        </w:rPr>
        <w:t>• знакомство с образцами художественной, публицистической и научно-популярной литературы;</w:t>
      </w:r>
    </w:p>
    <w:p w:rsidR="00137A65" w:rsidRPr="001E3EB6" w:rsidRDefault="00137A65" w:rsidP="004A784C">
      <w:pPr>
        <w:pStyle w:val="c1"/>
        <w:spacing w:before="0" w:beforeAutospacing="0" w:after="0" w:afterAutospacing="0"/>
        <w:jc w:val="both"/>
        <w:rPr>
          <w:sz w:val="20"/>
          <w:szCs w:val="20"/>
        </w:rPr>
      </w:pPr>
      <w:r w:rsidRPr="001E3EB6">
        <w:rPr>
          <w:rStyle w:val="c0"/>
          <w:sz w:val="20"/>
          <w:szCs w:val="20"/>
        </w:rPr>
        <w:t>• 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137A65" w:rsidRPr="001E3EB6" w:rsidRDefault="00137A65" w:rsidP="004A784C">
      <w:pPr>
        <w:pStyle w:val="c1"/>
        <w:spacing w:before="0" w:beforeAutospacing="0" w:after="0" w:afterAutospacing="0"/>
        <w:jc w:val="both"/>
        <w:rPr>
          <w:sz w:val="20"/>
          <w:szCs w:val="20"/>
        </w:rPr>
      </w:pPr>
      <w:r w:rsidRPr="001E3EB6">
        <w:rPr>
          <w:rStyle w:val="c0"/>
          <w:sz w:val="20"/>
          <w:szCs w:val="20"/>
        </w:rPr>
        <w:t>• представление о сходстве и различиях в традициях своей страны и стран изучаемого языка;</w:t>
      </w:r>
    </w:p>
    <w:p w:rsidR="00137A65" w:rsidRPr="001E3EB6" w:rsidRDefault="00137A65" w:rsidP="004A784C">
      <w:pPr>
        <w:pStyle w:val="c1"/>
        <w:spacing w:before="0" w:beforeAutospacing="0" w:after="0" w:afterAutospacing="0"/>
        <w:jc w:val="both"/>
        <w:rPr>
          <w:sz w:val="20"/>
          <w:szCs w:val="20"/>
        </w:rPr>
      </w:pPr>
      <w:r w:rsidRPr="001E3EB6">
        <w:rPr>
          <w:rStyle w:val="c0"/>
          <w:sz w:val="20"/>
          <w:szCs w:val="20"/>
        </w:rPr>
        <w:t>• понимание роли владения иностранными языками в современном мире.</w:t>
      </w:r>
    </w:p>
    <w:p w:rsidR="00137A65" w:rsidRPr="001E3EB6" w:rsidRDefault="00137A65" w:rsidP="004A784C">
      <w:pPr>
        <w:pStyle w:val="c1"/>
        <w:spacing w:before="0" w:beforeAutospacing="0" w:after="0" w:afterAutospacing="0"/>
        <w:jc w:val="both"/>
        <w:rPr>
          <w:sz w:val="20"/>
          <w:szCs w:val="20"/>
        </w:rPr>
      </w:pPr>
      <w:r w:rsidRPr="001E3EB6">
        <w:rPr>
          <w:rStyle w:val="c0"/>
          <w:sz w:val="20"/>
          <w:szCs w:val="20"/>
          <w:u w:val="single"/>
        </w:rPr>
        <w:t>Компенсаторная компетенция</w:t>
      </w:r>
      <w:r w:rsidRPr="001E3EB6">
        <w:rPr>
          <w:rStyle w:val="c0"/>
          <w:sz w:val="20"/>
          <w:szCs w:val="20"/>
        </w:rPr>
        <w:t xml:space="preserve"> — умение выходить из трудного положения в условиях дефицита языковых сре</w:t>
      </w:r>
      <w:proofErr w:type="gramStart"/>
      <w:r w:rsidRPr="001E3EB6">
        <w:rPr>
          <w:rStyle w:val="c0"/>
          <w:sz w:val="20"/>
          <w:szCs w:val="20"/>
        </w:rPr>
        <w:t>дств пр</w:t>
      </w:r>
      <w:proofErr w:type="gramEnd"/>
      <w:r w:rsidRPr="001E3EB6">
        <w:rPr>
          <w:rStyle w:val="c0"/>
          <w:sz w:val="20"/>
          <w:szCs w:val="20"/>
        </w:rPr>
        <w:t>и получении и приеме информации за счет использования контекстуальной догадки, игнорирования языковых трудностей, переспроса, словарных замен, жестов, мимики.</w:t>
      </w:r>
    </w:p>
    <w:p w:rsidR="00137A65" w:rsidRPr="001E3EB6" w:rsidRDefault="00137A65" w:rsidP="004A784C">
      <w:pPr>
        <w:pStyle w:val="c1"/>
        <w:spacing w:before="0" w:beforeAutospacing="0" w:after="0" w:afterAutospacing="0"/>
        <w:jc w:val="both"/>
        <w:rPr>
          <w:sz w:val="20"/>
          <w:szCs w:val="20"/>
        </w:rPr>
      </w:pPr>
      <w:r w:rsidRPr="001E3EB6">
        <w:rPr>
          <w:rStyle w:val="c0"/>
          <w:sz w:val="20"/>
          <w:szCs w:val="20"/>
        </w:rPr>
        <w:t> Б. В познавательной сфере:</w:t>
      </w:r>
      <w:r w:rsidR="00C0281A" w:rsidRPr="001E3EB6">
        <w:rPr>
          <w:sz w:val="20"/>
          <w:szCs w:val="20"/>
        </w:rPr>
        <w:t xml:space="preserve"> </w:t>
      </w:r>
      <w:r w:rsidRPr="001E3EB6">
        <w:rPr>
          <w:rStyle w:val="c0"/>
          <w:sz w:val="20"/>
          <w:szCs w:val="20"/>
        </w:rPr>
        <w:t>умение сравнивать языковые явления родного и иностранного языков на уровне отдельных грамматических явлений, слов, словосочетаний, предложений;</w:t>
      </w:r>
      <w:r w:rsidR="00C0281A" w:rsidRPr="001E3EB6">
        <w:rPr>
          <w:sz w:val="20"/>
          <w:szCs w:val="20"/>
        </w:rPr>
        <w:t xml:space="preserve"> </w:t>
      </w:r>
      <w:r w:rsidRPr="001E3EB6">
        <w:rPr>
          <w:rStyle w:val="c0"/>
          <w:sz w:val="20"/>
          <w:szCs w:val="20"/>
        </w:rPr>
        <w:t>владение приемами работы с текстом: умение пользоваться определенной стратегией чтения/аудирования в зависимости от коммуникативной задачи (читать/слушать текст с разной глубиной понимания);</w:t>
      </w:r>
      <w:r w:rsidR="00C0281A" w:rsidRPr="001E3EB6">
        <w:rPr>
          <w:sz w:val="20"/>
          <w:szCs w:val="20"/>
        </w:rPr>
        <w:t xml:space="preserve"> </w:t>
      </w:r>
      <w:r w:rsidRPr="001E3EB6">
        <w:rPr>
          <w:rStyle w:val="c0"/>
          <w:sz w:val="20"/>
          <w:szCs w:val="20"/>
        </w:rPr>
        <w:t>умение действовать по образцу/аналогии при выполнении упражнений и составлении собственных высказываний в  пределах тематики основной школы;</w:t>
      </w:r>
      <w:r w:rsidR="00C0281A" w:rsidRPr="001E3EB6">
        <w:rPr>
          <w:sz w:val="20"/>
          <w:szCs w:val="20"/>
        </w:rPr>
        <w:t xml:space="preserve"> </w:t>
      </w:r>
      <w:r w:rsidRPr="001E3EB6">
        <w:rPr>
          <w:rStyle w:val="c0"/>
          <w:sz w:val="20"/>
          <w:szCs w:val="20"/>
        </w:rPr>
        <w:t>готовность и умение осуществлять индивидуальную и совместную проектную работу;</w:t>
      </w:r>
      <w:r w:rsidR="00C0281A" w:rsidRPr="001E3EB6">
        <w:rPr>
          <w:sz w:val="20"/>
          <w:szCs w:val="20"/>
        </w:rPr>
        <w:t xml:space="preserve"> </w:t>
      </w:r>
      <w:r w:rsidRPr="001E3EB6">
        <w:rPr>
          <w:rStyle w:val="c0"/>
          <w:sz w:val="20"/>
          <w:szCs w:val="20"/>
        </w:rPr>
        <w:t>умение 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</w:r>
      <w:r w:rsidR="00C0281A" w:rsidRPr="001E3EB6">
        <w:rPr>
          <w:sz w:val="20"/>
          <w:szCs w:val="20"/>
        </w:rPr>
        <w:t xml:space="preserve"> </w:t>
      </w:r>
      <w:r w:rsidRPr="001E3EB6">
        <w:rPr>
          <w:rStyle w:val="c0"/>
          <w:sz w:val="20"/>
          <w:szCs w:val="20"/>
        </w:rPr>
        <w:t>владение способами и приемами дальнейшего самостоятельного изучения иностранных языков.</w:t>
      </w:r>
    </w:p>
    <w:p w:rsidR="00137A65" w:rsidRPr="001E3EB6" w:rsidRDefault="00137A65" w:rsidP="004A784C">
      <w:pPr>
        <w:pStyle w:val="c1"/>
        <w:spacing w:before="0" w:beforeAutospacing="0" w:after="0" w:afterAutospacing="0"/>
        <w:jc w:val="both"/>
        <w:rPr>
          <w:sz w:val="20"/>
          <w:szCs w:val="20"/>
        </w:rPr>
      </w:pPr>
      <w:r w:rsidRPr="001E3EB6">
        <w:rPr>
          <w:rStyle w:val="c0"/>
          <w:sz w:val="20"/>
          <w:szCs w:val="20"/>
        </w:rPr>
        <w:t> В. В ценностно-ориентационной сфере:</w:t>
      </w:r>
      <w:r w:rsidR="00C0281A" w:rsidRPr="001E3EB6">
        <w:rPr>
          <w:sz w:val="20"/>
          <w:szCs w:val="20"/>
        </w:rPr>
        <w:t xml:space="preserve"> </w:t>
      </w:r>
      <w:r w:rsidRPr="001E3EB6">
        <w:rPr>
          <w:rStyle w:val="c0"/>
          <w:sz w:val="20"/>
          <w:szCs w:val="20"/>
        </w:rPr>
        <w:t>представление о языке как средстве выражения чувств, эмоций, основе культуры мышления;</w:t>
      </w:r>
      <w:r w:rsidR="00C0281A" w:rsidRPr="001E3EB6">
        <w:rPr>
          <w:sz w:val="20"/>
          <w:szCs w:val="20"/>
        </w:rPr>
        <w:t xml:space="preserve"> </w:t>
      </w:r>
      <w:r w:rsidRPr="001E3EB6">
        <w:rPr>
          <w:rStyle w:val="c0"/>
          <w:sz w:val="20"/>
          <w:szCs w:val="20"/>
        </w:rPr>
        <w:t>достижение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</w:t>
      </w:r>
      <w:r w:rsidR="00C0281A" w:rsidRPr="001E3EB6">
        <w:rPr>
          <w:sz w:val="20"/>
          <w:szCs w:val="20"/>
        </w:rPr>
        <w:t xml:space="preserve"> </w:t>
      </w:r>
      <w:proofErr w:type="gramStart"/>
      <w:r w:rsidRPr="001E3EB6">
        <w:rPr>
          <w:rStyle w:val="c0"/>
          <w:sz w:val="20"/>
          <w:szCs w:val="20"/>
        </w:rPr>
        <w:t xml:space="preserve">представление о целостном </w:t>
      </w:r>
      <w:proofErr w:type="spellStart"/>
      <w:r w:rsidRPr="001E3EB6">
        <w:rPr>
          <w:rStyle w:val="c0"/>
          <w:sz w:val="20"/>
          <w:szCs w:val="20"/>
        </w:rPr>
        <w:t>полиязычном</w:t>
      </w:r>
      <w:proofErr w:type="spellEnd"/>
      <w:r w:rsidRPr="001E3EB6">
        <w:rPr>
          <w:rStyle w:val="c0"/>
          <w:sz w:val="20"/>
          <w:szCs w:val="20"/>
        </w:rPr>
        <w:t>, поликультурном мире, осознание места и роли родного и иностранных языков в этом мире как средства общения, познания, самореализации и социальной адаптации;</w:t>
      </w:r>
      <w:r w:rsidR="00C0281A" w:rsidRPr="001E3EB6">
        <w:rPr>
          <w:sz w:val="20"/>
          <w:szCs w:val="20"/>
        </w:rPr>
        <w:t xml:space="preserve"> </w:t>
      </w:r>
      <w:r w:rsidRPr="001E3EB6">
        <w:rPr>
          <w:rStyle w:val="c0"/>
          <w:sz w:val="20"/>
          <w:szCs w:val="20"/>
        </w:rPr>
        <w:t>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 школьных обменах, туристических поездках, молодежных форумах.</w:t>
      </w:r>
      <w:proofErr w:type="gramEnd"/>
    </w:p>
    <w:p w:rsidR="00137A65" w:rsidRPr="001E3EB6" w:rsidRDefault="00137A65" w:rsidP="004A784C">
      <w:pPr>
        <w:pStyle w:val="c1"/>
        <w:spacing w:before="0" w:beforeAutospacing="0" w:after="0" w:afterAutospacing="0"/>
        <w:jc w:val="both"/>
        <w:rPr>
          <w:sz w:val="20"/>
          <w:szCs w:val="20"/>
        </w:rPr>
      </w:pPr>
      <w:r w:rsidRPr="001E3EB6">
        <w:rPr>
          <w:rStyle w:val="c0"/>
          <w:sz w:val="20"/>
          <w:szCs w:val="20"/>
        </w:rPr>
        <w:t> Г. В эстетической сфере:</w:t>
      </w:r>
      <w:r w:rsidR="00C0281A" w:rsidRPr="001E3EB6">
        <w:rPr>
          <w:sz w:val="20"/>
          <w:szCs w:val="20"/>
        </w:rPr>
        <w:t xml:space="preserve"> </w:t>
      </w:r>
      <w:r w:rsidRPr="001E3EB6">
        <w:rPr>
          <w:rStyle w:val="c0"/>
          <w:sz w:val="20"/>
          <w:szCs w:val="20"/>
        </w:rPr>
        <w:t>владение элементарными средствами выражения чувств и эмоций на иностранном языке;</w:t>
      </w:r>
      <w:r w:rsidR="00C0281A" w:rsidRPr="001E3EB6">
        <w:rPr>
          <w:sz w:val="20"/>
          <w:szCs w:val="20"/>
        </w:rPr>
        <w:t xml:space="preserve"> </w:t>
      </w:r>
      <w:r w:rsidRPr="001E3EB6">
        <w:rPr>
          <w:rStyle w:val="c0"/>
          <w:sz w:val="20"/>
          <w:szCs w:val="20"/>
        </w:rPr>
        <w:t>стремление к знакомству с образцами художественного творчества на иностранном языке и</w:t>
      </w:r>
      <w:r w:rsidR="00C0281A" w:rsidRPr="001E3EB6">
        <w:rPr>
          <w:rStyle w:val="c0"/>
          <w:sz w:val="20"/>
          <w:szCs w:val="20"/>
        </w:rPr>
        <w:t xml:space="preserve"> средствами иностранного языка; </w:t>
      </w:r>
      <w:r w:rsidRPr="001E3EB6">
        <w:rPr>
          <w:rStyle w:val="c0"/>
          <w:sz w:val="20"/>
          <w:szCs w:val="20"/>
        </w:rPr>
        <w:t>развитие чувства прекрасного в процессе обсуждения современных тенденций в живописи, музыке, литературе.</w:t>
      </w:r>
    </w:p>
    <w:p w:rsidR="00137A65" w:rsidRPr="001E3EB6" w:rsidRDefault="00137A65" w:rsidP="004A784C">
      <w:pPr>
        <w:pStyle w:val="c1"/>
        <w:spacing w:before="0" w:beforeAutospacing="0" w:after="0" w:afterAutospacing="0"/>
        <w:jc w:val="both"/>
        <w:rPr>
          <w:sz w:val="20"/>
          <w:szCs w:val="20"/>
        </w:rPr>
      </w:pPr>
      <w:r w:rsidRPr="001E3EB6">
        <w:rPr>
          <w:rStyle w:val="c0"/>
          <w:sz w:val="20"/>
          <w:szCs w:val="20"/>
        </w:rPr>
        <w:t> Д. В трудовой сфере:</w:t>
      </w:r>
      <w:r w:rsidR="00C0281A" w:rsidRPr="001E3EB6">
        <w:rPr>
          <w:sz w:val="20"/>
          <w:szCs w:val="20"/>
        </w:rPr>
        <w:t xml:space="preserve"> </w:t>
      </w:r>
      <w:r w:rsidRPr="001E3EB6">
        <w:rPr>
          <w:rStyle w:val="c0"/>
          <w:sz w:val="20"/>
          <w:szCs w:val="20"/>
        </w:rPr>
        <w:t>умение рациональн</w:t>
      </w:r>
      <w:r w:rsidR="00C0281A" w:rsidRPr="001E3EB6">
        <w:rPr>
          <w:rStyle w:val="c0"/>
          <w:sz w:val="20"/>
          <w:szCs w:val="20"/>
        </w:rPr>
        <w:t xml:space="preserve">о планировать свой учебный труд; </w:t>
      </w:r>
      <w:r w:rsidRPr="001E3EB6">
        <w:rPr>
          <w:rStyle w:val="c0"/>
          <w:sz w:val="20"/>
          <w:szCs w:val="20"/>
        </w:rPr>
        <w:t>умение работать в соответствии с намеченным планом.</w:t>
      </w:r>
    </w:p>
    <w:p w:rsidR="00CB1861" w:rsidRPr="001E3EB6" w:rsidRDefault="00137A65" w:rsidP="004A784C">
      <w:pPr>
        <w:pStyle w:val="c1"/>
        <w:spacing w:before="0" w:beforeAutospacing="0" w:after="0" w:afterAutospacing="0"/>
        <w:jc w:val="both"/>
        <w:rPr>
          <w:sz w:val="20"/>
          <w:szCs w:val="20"/>
        </w:rPr>
      </w:pPr>
      <w:r w:rsidRPr="001E3EB6">
        <w:rPr>
          <w:rStyle w:val="c0"/>
          <w:sz w:val="20"/>
          <w:szCs w:val="20"/>
        </w:rPr>
        <w:t> Е. В физической сфере:</w:t>
      </w:r>
      <w:r w:rsidR="00C0281A" w:rsidRPr="001E3EB6">
        <w:rPr>
          <w:rStyle w:val="c0"/>
          <w:sz w:val="20"/>
          <w:szCs w:val="20"/>
        </w:rPr>
        <w:t xml:space="preserve"> </w:t>
      </w:r>
      <w:r w:rsidRPr="001E3EB6">
        <w:rPr>
          <w:rStyle w:val="c0"/>
          <w:sz w:val="20"/>
          <w:szCs w:val="20"/>
        </w:rPr>
        <w:t>стремление вести здоровый образ жизни (режим труда и отдыха, питание, спорт, фитнес);</w:t>
      </w:r>
      <w:r w:rsidR="00C0281A" w:rsidRPr="001E3EB6">
        <w:rPr>
          <w:rStyle w:val="c0"/>
          <w:sz w:val="20"/>
          <w:szCs w:val="20"/>
        </w:rPr>
        <w:t xml:space="preserve"> </w:t>
      </w:r>
      <w:r w:rsidRPr="001E3EB6">
        <w:rPr>
          <w:sz w:val="20"/>
          <w:szCs w:val="20"/>
        </w:rPr>
        <w:t xml:space="preserve">знание и выполнение санитарно-гигиенических правил, соблюдение </w:t>
      </w:r>
      <w:proofErr w:type="spellStart"/>
      <w:r w:rsidRPr="001E3EB6">
        <w:rPr>
          <w:sz w:val="20"/>
          <w:szCs w:val="20"/>
        </w:rPr>
        <w:t>здоровьесберегающего</w:t>
      </w:r>
      <w:proofErr w:type="spellEnd"/>
      <w:r w:rsidRPr="001E3EB6">
        <w:rPr>
          <w:sz w:val="20"/>
          <w:szCs w:val="20"/>
        </w:rPr>
        <w:t xml:space="preserve"> режима дня;</w:t>
      </w:r>
      <w:r w:rsidR="00C0281A" w:rsidRPr="001E3EB6">
        <w:rPr>
          <w:sz w:val="20"/>
          <w:szCs w:val="20"/>
        </w:rPr>
        <w:t xml:space="preserve"> </w:t>
      </w:r>
      <w:r w:rsidRPr="001E3EB6">
        <w:rPr>
          <w:sz w:val="20"/>
          <w:szCs w:val="20"/>
        </w:rPr>
        <w:t>стремление не совершать поступки, угрожающие собственному здоровью и безопасности.</w:t>
      </w:r>
    </w:p>
    <w:p w:rsidR="004A4E37" w:rsidRPr="001E3EB6" w:rsidRDefault="004A4E37" w:rsidP="004A784C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BF27F4" w:rsidRPr="00BF27F4" w:rsidRDefault="00BF27F4" w:rsidP="004A784C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240" w:lineRule="auto"/>
        <w:ind w:right="-222" w:firstLine="426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BF27F4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СОДЕРЖАНИЕ УЧЕБНОГО ПРЕДМЕТА</w:t>
      </w:r>
    </w:p>
    <w:p w:rsidR="00AE1688" w:rsidRPr="001E3EB6" w:rsidRDefault="00AE1688" w:rsidP="004A784C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240" w:lineRule="auto"/>
        <w:ind w:right="-222" w:firstLine="426"/>
        <w:jc w:val="both"/>
        <w:rPr>
          <w:rFonts w:ascii="Times New Roman" w:hAnsi="Times New Roman"/>
          <w:sz w:val="20"/>
          <w:szCs w:val="20"/>
          <w:lang w:eastAsia="ru-RU"/>
        </w:rPr>
      </w:pPr>
      <w:r w:rsidRPr="001E3EB6">
        <w:rPr>
          <w:rFonts w:ascii="Times New Roman" w:hAnsi="Times New Roman"/>
          <w:sz w:val="20"/>
          <w:szCs w:val="20"/>
          <w:lang w:eastAsia="ru-RU"/>
        </w:rPr>
        <w:t>В основу определения содержания обучения положен анализ реальных или возможных потребностей учащихся в процессе обучения. Программа вычленяет круг тем и проблем, которые рассматриваются внутри учебных ситуаций (</w:t>
      </w:r>
      <w:proofErr w:type="spellStart"/>
      <w:r w:rsidRPr="001E3EB6">
        <w:rPr>
          <w:rFonts w:ascii="Times New Roman" w:hAnsi="Times New Roman"/>
          <w:sz w:val="20"/>
          <w:szCs w:val="20"/>
          <w:lang w:eastAsia="ru-RU"/>
        </w:rPr>
        <w:t>units</w:t>
      </w:r>
      <w:proofErr w:type="spellEnd"/>
      <w:r w:rsidRPr="001E3EB6">
        <w:rPr>
          <w:rFonts w:ascii="Times New Roman" w:hAnsi="Times New Roman"/>
          <w:sz w:val="20"/>
          <w:szCs w:val="20"/>
          <w:lang w:eastAsia="ru-RU"/>
        </w:rPr>
        <w:t>), определенных на каждый год обучения. При этом предполагается, что учащиеся могут сталкиваться с одними</w:t>
      </w:r>
    </w:p>
    <w:p w:rsidR="00AE1688" w:rsidRPr="001E3EB6" w:rsidRDefault="00AE1688" w:rsidP="004A784C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240" w:lineRule="auto"/>
        <w:ind w:right="-222" w:firstLine="426"/>
        <w:jc w:val="both"/>
        <w:rPr>
          <w:rFonts w:ascii="Times New Roman" w:hAnsi="Times New Roman"/>
          <w:sz w:val="20"/>
          <w:szCs w:val="20"/>
          <w:lang w:eastAsia="ru-RU"/>
        </w:rPr>
      </w:pPr>
      <w:r w:rsidRPr="001E3EB6">
        <w:rPr>
          <w:rFonts w:ascii="Times New Roman" w:hAnsi="Times New Roman"/>
          <w:sz w:val="20"/>
          <w:szCs w:val="20"/>
          <w:lang w:eastAsia="ru-RU"/>
        </w:rPr>
        <w:t>и теми же темами на каждом последующем этапе обучения, что означает их концентрическое изучение. При этом, естественно, повторное обращение к той же самой или аналогичной тематике предполагает ее более детальный анализ, рассмотрение под иным углом зрения, углубление и расширение вопросов для обсуждения, сопоставления схожих</w:t>
      </w:r>
    </w:p>
    <w:p w:rsidR="00AE1688" w:rsidRPr="001E3EB6" w:rsidRDefault="00AE1688" w:rsidP="004A784C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240" w:lineRule="auto"/>
        <w:ind w:right="-222" w:firstLine="426"/>
        <w:jc w:val="both"/>
        <w:rPr>
          <w:rFonts w:ascii="Times New Roman" w:hAnsi="Times New Roman"/>
          <w:sz w:val="20"/>
          <w:szCs w:val="20"/>
          <w:lang w:eastAsia="ru-RU"/>
        </w:rPr>
      </w:pPr>
      <w:r w:rsidRPr="001E3EB6">
        <w:rPr>
          <w:rFonts w:ascii="Times New Roman" w:hAnsi="Times New Roman"/>
          <w:sz w:val="20"/>
          <w:szCs w:val="20"/>
          <w:lang w:eastAsia="ru-RU"/>
        </w:rPr>
        <w:lastRenderedPageBreak/>
        <w:t>проблем в различных англоязычных странах, а также в родной стране учащихся.</w:t>
      </w:r>
    </w:p>
    <w:p w:rsidR="00AE1688" w:rsidRPr="001E3EB6" w:rsidRDefault="00AE1688" w:rsidP="004A784C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240" w:lineRule="auto"/>
        <w:ind w:right="-222" w:firstLine="426"/>
        <w:jc w:val="both"/>
        <w:rPr>
          <w:rFonts w:ascii="Times New Roman" w:hAnsi="Times New Roman"/>
          <w:sz w:val="20"/>
          <w:szCs w:val="20"/>
          <w:lang w:eastAsia="ru-RU"/>
        </w:rPr>
      </w:pPr>
      <w:r w:rsidRPr="001E3EB6">
        <w:rPr>
          <w:rFonts w:ascii="Times New Roman" w:hAnsi="Times New Roman"/>
          <w:sz w:val="20"/>
          <w:szCs w:val="20"/>
          <w:lang w:eastAsia="ru-RU"/>
        </w:rPr>
        <w:t xml:space="preserve">Сферы общения и тематика, в рамках которых происходит формирование у учащихся способностей использовать английский язык для реальной коммуникации, участия в диалоге культур, должны соотноситься с различными типами текстов. В большинстве своем в УМК включаются аутентичные тексты, в определенной </w:t>
      </w:r>
      <w:proofErr w:type="gramStart"/>
      <w:r w:rsidRPr="001E3EB6">
        <w:rPr>
          <w:rFonts w:ascii="Times New Roman" w:hAnsi="Times New Roman"/>
          <w:sz w:val="20"/>
          <w:szCs w:val="20"/>
          <w:lang w:eastAsia="ru-RU"/>
        </w:rPr>
        <w:t>степени</w:t>
      </w:r>
      <w:proofErr w:type="gramEnd"/>
      <w:r w:rsidRPr="001E3EB6">
        <w:rPr>
          <w:rFonts w:ascii="Times New Roman" w:hAnsi="Times New Roman"/>
          <w:sz w:val="20"/>
          <w:szCs w:val="20"/>
          <w:lang w:eastAsia="ru-RU"/>
        </w:rPr>
        <w:t xml:space="preserve"> подвергшиеся необходимой адаптации и сокращению. По мере приобретения учащимися языкового опыта необходимость в адаптации и сокращении такого типа уменьшается.  </w:t>
      </w:r>
    </w:p>
    <w:p w:rsidR="00AE1688" w:rsidRPr="001E3EB6" w:rsidRDefault="00AE1688" w:rsidP="004A784C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240" w:lineRule="auto"/>
        <w:ind w:right="-222" w:firstLine="426"/>
        <w:jc w:val="both"/>
        <w:rPr>
          <w:rFonts w:ascii="Times New Roman" w:hAnsi="Times New Roman"/>
          <w:sz w:val="20"/>
          <w:szCs w:val="20"/>
          <w:lang w:eastAsia="ru-RU"/>
        </w:rPr>
      </w:pPr>
      <w:r w:rsidRPr="001E3EB6">
        <w:rPr>
          <w:rFonts w:ascii="Times New Roman" w:hAnsi="Times New Roman"/>
          <w:sz w:val="20"/>
          <w:szCs w:val="20"/>
          <w:lang w:eastAsia="ru-RU"/>
        </w:rPr>
        <w:t>Данная программа ориентирована на обязательный минимум содержания, очерченный в государственном образовательном стандарте основного общего образования по иностранному языку. Предметное содержание речи в стандарте определяется перечислением ситуаций социально-бытовой, учебно-трудовой и социально-культурной сфер общения в рамках следующей тематики.</w:t>
      </w:r>
    </w:p>
    <w:p w:rsidR="00AE1688" w:rsidRPr="001E3EB6" w:rsidRDefault="00AE1688" w:rsidP="004A784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E3EB6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Школа. Обучение в школе. </w:t>
      </w:r>
      <w:r w:rsidRPr="001E3EB6">
        <w:rPr>
          <w:rFonts w:ascii="Times New Roman" w:eastAsia="Times New Roman" w:hAnsi="Times New Roman"/>
          <w:sz w:val="20"/>
          <w:szCs w:val="20"/>
          <w:lang w:eastAsia="ru-RU"/>
        </w:rPr>
        <w:t>Описание школы. Первый день в школе. Американская традиция. Образование в Англ</w:t>
      </w:r>
      <w:proofErr w:type="gramStart"/>
      <w:r w:rsidRPr="001E3EB6">
        <w:rPr>
          <w:rFonts w:ascii="Times New Roman" w:eastAsia="Times New Roman" w:hAnsi="Times New Roman"/>
          <w:sz w:val="20"/>
          <w:szCs w:val="20"/>
          <w:lang w:eastAsia="ru-RU"/>
        </w:rPr>
        <w:t>ии и Уэ</w:t>
      </w:r>
      <w:proofErr w:type="gramEnd"/>
      <w:r w:rsidRPr="001E3EB6">
        <w:rPr>
          <w:rFonts w:ascii="Times New Roman" w:eastAsia="Times New Roman" w:hAnsi="Times New Roman"/>
          <w:sz w:val="20"/>
          <w:szCs w:val="20"/>
          <w:lang w:eastAsia="ru-RU"/>
        </w:rPr>
        <w:t xml:space="preserve">льсе. Образование в России. Школьные предметы. Американский учебный год. </w:t>
      </w:r>
    </w:p>
    <w:p w:rsidR="00AE1688" w:rsidRPr="001E3EB6" w:rsidRDefault="00AE1688" w:rsidP="004A784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1E3EB6">
        <w:rPr>
          <w:rFonts w:ascii="Times New Roman" w:eastAsia="Times New Roman" w:hAnsi="Times New Roman"/>
          <w:b/>
          <w:sz w:val="20"/>
          <w:szCs w:val="20"/>
          <w:lang w:eastAsia="ru-RU"/>
        </w:rPr>
        <w:t>Язык мира.</w:t>
      </w:r>
      <w:r w:rsidRPr="001E3EB6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r w:rsidRPr="001E3EB6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Изучение английского языка. Причины изучения английского языка. Варианты английского языка. Английский – язык планеты. Словари и </w:t>
      </w:r>
      <w:proofErr w:type="spellStart"/>
      <w:r w:rsidRPr="001E3EB6">
        <w:rPr>
          <w:rFonts w:ascii="Times New Roman" w:eastAsia="Times New Roman" w:hAnsi="Times New Roman"/>
          <w:sz w:val="20"/>
          <w:szCs w:val="20"/>
          <w:lang w:eastAsia="ru-RU"/>
        </w:rPr>
        <w:t>иформация</w:t>
      </w:r>
      <w:proofErr w:type="spellEnd"/>
      <w:r w:rsidRPr="001E3EB6">
        <w:rPr>
          <w:rFonts w:ascii="Times New Roman" w:eastAsia="Times New Roman" w:hAnsi="Times New Roman"/>
          <w:sz w:val="20"/>
          <w:szCs w:val="20"/>
          <w:lang w:eastAsia="ru-RU"/>
        </w:rPr>
        <w:t xml:space="preserve"> в них. Важность языков в разные времена.</w:t>
      </w:r>
      <w:r w:rsidRPr="001E3EB6">
        <w:rPr>
          <w:rFonts w:ascii="Times New Roman" w:eastAsia="Times New Roman" w:hAnsi="Times New Roman"/>
          <w:sz w:val="20"/>
          <w:szCs w:val="20"/>
        </w:rPr>
        <w:t xml:space="preserve"> </w:t>
      </w:r>
    </w:p>
    <w:p w:rsidR="00AE1688" w:rsidRPr="001E3EB6" w:rsidRDefault="00AE1688" w:rsidP="004A784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1E3EB6">
        <w:rPr>
          <w:rFonts w:ascii="Times New Roman" w:eastAsia="Times New Roman" w:hAnsi="Times New Roman"/>
          <w:b/>
          <w:sz w:val="20"/>
          <w:szCs w:val="20"/>
        </w:rPr>
        <w:t xml:space="preserve">Некоторые факты об </w:t>
      </w:r>
      <w:proofErr w:type="gramStart"/>
      <w:r w:rsidRPr="001E3EB6">
        <w:rPr>
          <w:rFonts w:ascii="Times New Roman" w:eastAsia="Times New Roman" w:hAnsi="Times New Roman"/>
          <w:b/>
          <w:sz w:val="20"/>
          <w:szCs w:val="20"/>
        </w:rPr>
        <w:t>англо-говорящем</w:t>
      </w:r>
      <w:proofErr w:type="gramEnd"/>
      <w:r w:rsidRPr="001E3EB6">
        <w:rPr>
          <w:rFonts w:ascii="Times New Roman" w:eastAsia="Times New Roman" w:hAnsi="Times New Roman"/>
          <w:b/>
          <w:sz w:val="20"/>
          <w:szCs w:val="20"/>
        </w:rPr>
        <w:t xml:space="preserve"> мире.</w:t>
      </w:r>
      <w:r w:rsidRPr="001E3EB6">
        <w:rPr>
          <w:rFonts w:ascii="Times New Roman" w:eastAsia="Times New Roman" w:hAnsi="Times New Roman"/>
          <w:sz w:val="20"/>
          <w:szCs w:val="20"/>
        </w:rPr>
        <w:t xml:space="preserve"> США – страна </w:t>
      </w:r>
      <w:proofErr w:type="spellStart"/>
      <w:r w:rsidRPr="001E3EB6">
        <w:rPr>
          <w:rFonts w:ascii="Times New Roman" w:eastAsia="Times New Roman" w:hAnsi="Times New Roman"/>
          <w:sz w:val="20"/>
          <w:szCs w:val="20"/>
        </w:rPr>
        <w:t>мигрантов</w:t>
      </w:r>
      <w:proofErr w:type="gramStart"/>
      <w:r w:rsidRPr="001E3EB6">
        <w:rPr>
          <w:rFonts w:ascii="Times New Roman" w:eastAsia="Times New Roman" w:hAnsi="Times New Roman"/>
          <w:sz w:val="20"/>
          <w:szCs w:val="20"/>
        </w:rPr>
        <w:t>.г</w:t>
      </w:r>
      <w:proofErr w:type="spellEnd"/>
      <w:proofErr w:type="gramEnd"/>
      <w:r w:rsidRPr="001E3EB6">
        <w:rPr>
          <w:rFonts w:ascii="Times New Roman" w:eastAsia="Times New Roman" w:hAnsi="Times New Roman"/>
          <w:sz w:val="20"/>
          <w:szCs w:val="20"/>
        </w:rPr>
        <w:t>. Нью Йорк. География США. г</w:t>
      </w:r>
      <w:proofErr w:type="gramStart"/>
      <w:r w:rsidRPr="001E3EB6">
        <w:rPr>
          <w:rFonts w:ascii="Times New Roman" w:eastAsia="Times New Roman" w:hAnsi="Times New Roman"/>
          <w:sz w:val="20"/>
          <w:szCs w:val="20"/>
        </w:rPr>
        <w:t>.В</w:t>
      </w:r>
      <w:proofErr w:type="gramEnd"/>
      <w:r w:rsidRPr="001E3EB6">
        <w:rPr>
          <w:rFonts w:ascii="Times New Roman" w:eastAsia="Times New Roman" w:hAnsi="Times New Roman"/>
          <w:sz w:val="20"/>
          <w:szCs w:val="20"/>
        </w:rPr>
        <w:t xml:space="preserve">ашингтон.  География Австралии. </w:t>
      </w:r>
      <w:proofErr w:type="spellStart"/>
      <w:r w:rsidRPr="001E3EB6">
        <w:rPr>
          <w:rFonts w:ascii="Times New Roman" w:eastAsia="Times New Roman" w:hAnsi="Times New Roman"/>
          <w:sz w:val="20"/>
          <w:szCs w:val="20"/>
        </w:rPr>
        <w:t>Канбера</w:t>
      </w:r>
      <w:proofErr w:type="spellEnd"/>
      <w:r w:rsidRPr="001E3EB6">
        <w:rPr>
          <w:rFonts w:ascii="Times New Roman" w:eastAsia="Times New Roman" w:hAnsi="Times New Roman"/>
          <w:sz w:val="20"/>
          <w:szCs w:val="20"/>
        </w:rPr>
        <w:t xml:space="preserve"> и Сидней – большие города Австралии. Природа и животные Австралии.</w:t>
      </w:r>
    </w:p>
    <w:p w:rsidR="00AE1688" w:rsidRPr="001E3EB6" w:rsidRDefault="00AE1688" w:rsidP="004A784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1E3EB6">
        <w:rPr>
          <w:rFonts w:ascii="Times New Roman" w:eastAsia="Times New Roman" w:hAnsi="Times New Roman"/>
          <w:b/>
          <w:sz w:val="20"/>
          <w:szCs w:val="20"/>
        </w:rPr>
        <w:t>Живые существа вокруг нас</w:t>
      </w:r>
      <w:r w:rsidRPr="001E3EB6">
        <w:rPr>
          <w:rFonts w:ascii="Times New Roman" w:eastAsia="Times New Roman" w:hAnsi="Times New Roman"/>
          <w:sz w:val="20"/>
          <w:szCs w:val="20"/>
        </w:rPr>
        <w:t>. Птицы нашей планеты. Язык птиц. Растения и животные. Человекообразные обезьяны в  мире животных. Флора и фауна Британских островов. Растительный и животный мир России.</w:t>
      </w:r>
    </w:p>
    <w:p w:rsidR="00AE1688" w:rsidRPr="001E3EB6" w:rsidRDefault="00AE1688" w:rsidP="004A784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1E3EB6">
        <w:rPr>
          <w:rFonts w:ascii="Times New Roman" w:eastAsia="Times New Roman" w:hAnsi="Times New Roman"/>
          <w:b/>
          <w:sz w:val="20"/>
          <w:szCs w:val="20"/>
        </w:rPr>
        <w:t>Основы экологии.</w:t>
      </w:r>
      <w:r w:rsidRPr="001E3EB6">
        <w:rPr>
          <w:rFonts w:ascii="Times New Roman" w:eastAsia="Times New Roman" w:hAnsi="Times New Roman"/>
          <w:sz w:val="20"/>
          <w:szCs w:val="20"/>
        </w:rPr>
        <w:t xml:space="preserve"> Национальные парки России. Что такое экология. Окружающая среда и загрязнения. Климат в мире. Экологические организации.  Спасти Вселенную.</w:t>
      </w:r>
    </w:p>
    <w:p w:rsidR="00AE1688" w:rsidRPr="001E3EB6" w:rsidRDefault="00AE1688" w:rsidP="004A784C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1E3EB6">
        <w:rPr>
          <w:rFonts w:ascii="Times New Roman" w:eastAsia="Times New Roman" w:hAnsi="Times New Roman"/>
          <w:b/>
          <w:sz w:val="20"/>
          <w:szCs w:val="20"/>
        </w:rPr>
        <w:t>Здоровый образ жизни.</w:t>
      </w:r>
      <w:r w:rsidRPr="001E3EB6">
        <w:rPr>
          <w:rFonts w:ascii="Times New Roman" w:eastAsia="Times New Roman" w:hAnsi="Times New Roman"/>
          <w:sz w:val="20"/>
          <w:szCs w:val="20"/>
        </w:rPr>
        <w:t xml:space="preserve"> Экология человека. Вред нездорового питания. Здоровое питание. Поддержание формы. Прожить долгую жизнь. Наши болезни. Посещение доктора. Люди инвалиды. Здоровый способ путешествия.</w:t>
      </w:r>
    </w:p>
    <w:p w:rsidR="00AE1688" w:rsidRPr="001E3EB6" w:rsidRDefault="00AE1688" w:rsidP="004A784C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457C0A" w:rsidRDefault="00457C0A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br w:type="page"/>
      </w:r>
    </w:p>
    <w:p w:rsidR="004A4E37" w:rsidRDefault="00BF27F4" w:rsidP="004A784C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t>КАЛЕНДАРНО-ТЕМАТИЧЕСКОЕ ПЛАНИРОВАНИЕ</w:t>
      </w:r>
    </w:p>
    <w:p w:rsidR="00BF27F4" w:rsidRPr="001E3EB6" w:rsidRDefault="00BF27F4" w:rsidP="004A784C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500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843"/>
        <w:gridCol w:w="9353"/>
        <w:gridCol w:w="1987"/>
        <w:gridCol w:w="1348"/>
        <w:gridCol w:w="9"/>
      </w:tblGrid>
      <w:tr w:rsidR="001C6621" w:rsidRPr="003538EC" w:rsidTr="004A784C">
        <w:trPr>
          <w:gridAfter w:val="1"/>
          <w:wAfter w:w="3" w:type="pct"/>
          <w:trHeight w:val="255"/>
        </w:trPr>
        <w:tc>
          <w:tcPr>
            <w:tcW w:w="266" w:type="pct"/>
            <w:vMerge w:val="restart"/>
            <w:vAlign w:val="center"/>
          </w:tcPr>
          <w:p w:rsidR="001C6621" w:rsidRPr="003538EC" w:rsidRDefault="001C6621" w:rsidP="003538EC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538EC">
              <w:rPr>
                <w:rFonts w:ascii="Times New Roman" w:hAnsi="Times New Roman"/>
                <w:b/>
                <w:bCs/>
                <w:lang w:eastAsia="ru-RU"/>
              </w:rPr>
              <w:t>№ урока</w:t>
            </w:r>
          </w:p>
        </w:tc>
        <w:tc>
          <w:tcPr>
            <w:tcW w:w="600" w:type="pct"/>
            <w:vMerge w:val="restart"/>
            <w:vAlign w:val="center"/>
          </w:tcPr>
          <w:p w:rsidR="001C6621" w:rsidRPr="003538EC" w:rsidRDefault="000639ED" w:rsidP="003538EC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538EC">
              <w:rPr>
                <w:rFonts w:ascii="Times New Roman" w:hAnsi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3045" w:type="pct"/>
            <w:vMerge w:val="restart"/>
            <w:tcBorders>
              <w:right w:val="single" w:sz="4" w:space="0" w:color="auto"/>
            </w:tcBorders>
            <w:vAlign w:val="center"/>
          </w:tcPr>
          <w:p w:rsidR="001C6621" w:rsidRPr="003538EC" w:rsidRDefault="000639ED" w:rsidP="003538EC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538EC">
              <w:rPr>
                <w:rFonts w:ascii="Times New Roman" w:hAnsi="Times New Roman"/>
                <w:b/>
                <w:bCs/>
                <w:lang w:eastAsia="ru-RU"/>
              </w:rPr>
              <w:t>Тема урока</w:t>
            </w:r>
          </w:p>
        </w:tc>
        <w:tc>
          <w:tcPr>
            <w:tcW w:w="108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621" w:rsidRPr="003538EC" w:rsidRDefault="001C6621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  <w:b/>
              </w:rPr>
              <w:t>Сроки</w:t>
            </w:r>
          </w:p>
        </w:tc>
      </w:tr>
      <w:tr w:rsidR="00AB0CA4" w:rsidRPr="003538EC" w:rsidTr="004A784C">
        <w:trPr>
          <w:trHeight w:val="255"/>
        </w:trPr>
        <w:tc>
          <w:tcPr>
            <w:tcW w:w="266" w:type="pct"/>
            <w:vMerge/>
            <w:textDirection w:val="btLr"/>
            <w:vAlign w:val="center"/>
          </w:tcPr>
          <w:p w:rsidR="00887C55" w:rsidRPr="003538EC" w:rsidRDefault="00887C55" w:rsidP="003538EC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00" w:type="pct"/>
            <w:vMerge/>
            <w:vAlign w:val="center"/>
          </w:tcPr>
          <w:p w:rsidR="00887C55" w:rsidRPr="003538EC" w:rsidRDefault="00887C55" w:rsidP="003538EC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3045" w:type="pct"/>
            <w:vMerge/>
            <w:tcBorders>
              <w:right w:val="single" w:sz="4" w:space="0" w:color="auto"/>
            </w:tcBorders>
            <w:vAlign w:val="center"/>
          </w:tcPr>
          <w:p w:rsidR="00887C55" w:rsidRPr="003538EC" w:rsidRDefault="00887C55" w:rsidP="003538EC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47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87C55" w:rsidRPr="003538EC" w:rsidRDefault="00887C55" w:rsidP="003538E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538EC">
              <w:rPr>
                <w:rFonts w:ascii="Times New Roman" w:hAnsi="Times New Roman"/>
                <w:b/>
              </w:rPr>
              <w:t>План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87C55" w:rsidRPr="003538EC" w:rsidRDefault="00887C55" w:rsidP="003538E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538EC">
              <w:rPr>
                <w:rFonts w:ascii="Times New Roman" w:hAnsi="Times New Roman"/>
                <w:b/>
              </w:rPr>
              <w:t>Факт</w:t>
            </w:r>
          </w:p>
        </w:tc>
      </w:tr>
      <w:tr w:rsidR="00AB03BC" w:rsidRPr="003538EC" w:rsidTr="003538EC">
        <w:trPr>
          <w:trHeight w:val="133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 w:val="restar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1. Школа. Обучение в школе</w:t>
            </w: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Первый день в школе. </w:t>
            </w:r>
            <w:r w:rsidRPr="003538EC">
              <w:rPr>
                <w:rFonts w:ascii="Times New Roman" w:hAnsi="Times New Roman"/>
                <w:lang w:val="en-US"/>
              </w:rPr>
              <w:t>Step</w:t>
            </w:r>
            <w:r w:rsidRPr="003538EC"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647" w:type="pct"/>
            <w:tcBorders>
              <w:bottom w:val="single" w:sz="4" w:space="0" w:color="auto"/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01.09.2023</w:t>
            </w:r>
          </w:p>
        </w:tc>
        <w:tc>
          <w:tcPr>
            <w:tcW w:w="442" w:type="pct"/>
            <w:gridSpan w:val="2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134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Исчисляемые и неисчисляемые существительные.  </w:t>
            </w:r>
            <w:r w:rsidRPr="003538EC">
              <w:rPr>
                <w:rFonts w:ascii="Times New Roman" w:hAnsi="Times New Roman"/>
                <w:lang w:val="en-US"/>
              </w:rPr>
              <w:t>Step</w:t>
            </w:r>
            <w:r w:rsidRPr="003538EC">
              <w:rPr>
                <w:rFonts w:ascii="Times New Roman" w:hAnsi="Times New Roman"/>
              </w:rPr>
              <w:t xml:space="preserve"> 2</w:t>
            </w:r>
          </w:p>
        </w:tc>
        <w:tc>
          <w:tcPr>
            <w:tcW w:w="647" w:type="pct"/>
            <w:tcBorders>
              <w:top w:val="single" w:sz="4" w:space="0" w:color="auto"/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02.09.2023</w:t>
            </w:r>
          </w:p>
        </w:tc>
        <w:tc>
          <w:tcPr>
            <w:tcW w:w="442" w:type="pct"/>
            <w:gridSpan w:val="2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179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Существительное.  </w:t>
            </w:r>
            <w:r w:rsidRPr="003538EC">
              <w:rPr>
                <w:rFonts w:ascii="Times New Roman" w:hAnsi="Times New Roman"/>
                <w:lang w:val="en-US"/>
              </w:rPr>
              <w:t>Step</w:t>
            </w:r>
            <w:r w:rsidRPr="003538EC">
              <w:rPr>
                <w:rFonts w:ascii="Times New Roman" w:hAnsi="Times New Roman"/>
              </w:rPr>
              <w:t xml:space="preserve"> 3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07.09.2023</w:t>
            </w:r>
          </w:p>
        </w:tc>
        <w:tc>
          <w:tcPr>
            <w:tcW w:w="442" w:type="pct"/>
            <w:gridSpan w:val="2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34208B">
        <w:trPr>
          <w:trHeight w:val="159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Чтение текста «Школы в Англии и в Уэльсе».  </w:t>
            </w:r>
            <w:r w:rsidRPr="003538EC">
              <w:rPr>
                <w:rFonts w:ascii="Times New Roman" w:hAnsi="Times New Roman"/>
                <w:lang w:val="en-US"/>
              </w:rPr>
              <w:t>Step</w:t>
            </w:r>
            <w:r w:rsidRPr="003538EC">
              <w:rPr>
                <w:rFonts w:ascii="Times New Roman" w:hAnsi="Times New Roman"/>
              </w:rPr>
              <w:t xml:space="preserve"> 4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08.09.2023</w:t>
            </w:r>
          </w:p>
        </w:tc>
        <w:tc>
          <w:tcPr>
            <w:tcW w:w="442" w:type="pct"/>
            <w:gridSpan w:val="2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Отсутствие артикля в словосочетаниях.  </w:t>
            </w:r>
            <w:r w:rsidRPr="003538EC">
              <w:rPr>
                <w:rFonts w:ascii="Times New Roman" w:hAnsi="Times New Roman"/>
                <w:lang w:val="en-US"/>
              </w:rPr>
              <w:t>Step</w:t>
            </w:r>
            <w:r w:rsidRPr="003538EC">
              <w:rPr>
                <w:rFonts w:ascii="Times New Roman" w:hAnsi="Times New Roman"/>
              </w:rPr>
              <w:t xml:space="preserve"> 5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09.09.2023</w:t>
            </w:r>
          </w:p>
        </w:tc>
        <w:tc>
          <w:tcPr>
            <w:tcW w:w="442" w:type="pct"/>
            <w:gridSpan w:val="2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Введение фраз школьного обихода.  </w:t>
            </w:r>
            <w:r w:rsidRPr="003538EC">
              <w:rPr>
                <w:rFonts w:ascii="Times New Roman" w:hAnsi="Times New Roman"/>
                <w:lang w:val="en-US"/>
              </w:rPr>
              <w:t>Step</w:t>
            </w:r>
            <w:r w:rsidRPr="003538EC">
              <w:rPr>
                <w:rFonts w:ascii="Times New Roman" w:hAnsi="Times New Roman"/>
              </w:rPr>
              <w:t xml:space="preserve"> 6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14.09.2023</w:t>
            </w:r>
          </w:p>
        </w:tc>
        <w:tc>
          <w:tcPr>
            <w:tcW w:w="442" w:type="pct"/>
            <w:gridSpan w:val="2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Словообразование.  </w:t>
            </w:r>
            <w:r w:rsidRPr="003538EC">
              <w:rPr>
                <w:rFonts w:ascii="Times New Roman" w:hAnsi="Times New Roman"/>
                <w:lang w:val="en-US"/>
              </w:rPr>
              <w:t>Step</w:t>
            </w:r>
            <w:r w:rsidRPr="003538EC">
              <w:rPr>
                <w:rFonts w:ascii="Times New Roman" w:hAnsi="Times New Roman"/>
              </w:rPr>
              <w:t xml:space="preserve"> 7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15.09.2023</w:t>
            </w:r>
          </w:p>
        </w:tc>
        <w:tc>
          <w:tcPr>
            <w:tcW w:w="442" w:type="pct"/>
            <w:gridSpan w:val="2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Чтение текста «Единственные дети». </w:t>
            </w:r>
            <w:r w:rsidRPr="003538EC">
              <w:rPr>
                <w:rFonts w:ascii="Times New Roman" w:hAnsi="Times New Roman"/>
                <w:lang w:val="en-US"/>
              </w:rPr>
              <w:t>Step</w:t>
            </w:r>
            <w:r w:rsidRPr="003538EC">
              <w:rPr>
                <w:rFonts w:ascii="Times New Roman" w:hAnsi="Times New Roman"/>
              </w:rPr>
              <w:t xml:space="preserve"> 8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16.09.2023</w:t>
            </w:r>
          </w:p>
        </w:tc>
        <w:tc>
          <w:tcPr>
            <w:tcW w:w="442" w:type="pct"/>
            <w:gridSpan w:val="2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Название учебных предметов и наук с буквой –</w:t>
            </w:r>
            <w:r w:rsidRPr="003538EC">
              <w:rPr>
                <w:rFonts w:ascii="Times New Roman" w:hAnsi="Times New Roman"/>
                <w:lang w:val="en-US"/>
              </w:rPr>
              <w:t>s</w:t>
            </w:r>
            <w:r w:rsidRPr="003538EC">
              <w:rPr>
                <w:rFonts w:ascii="Times New Roman" w:hAnsi="Times New Roman"/>
              </w:rPr>
              <w:t xml:space="preserve"> на конце.  </w:t>
            </w:r>
            <w:r w:rsidRPr="003538EC">
              <w:rPr>
                <w:rFonts w:ascii="Times New Roman" w:hAnsi="Times New Roman"/>
                <w:lang w:val="en-US"/>
              </w:rPr>
              <w:t>Step</w:t>
            </w:r>
            <w:r w:rsidRPr="003538EC">
              <w:rPr>
                <w:rFonts w:ascii="Times New Roman" w:hAnsi="Times New Roman"/>
              </w:rPr>
              <w:t xml:space="preserve"> 9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21.09.2023</w:t>
            </w:r>
          </w:p>
        </w:tc>
        <w:tc>
          <w:tcPr>
            <w:tcW w:w="442" w:type="pct"/>
            <w:gridSpan w:val="2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Обучение в школе». </w:t>
            </w:r>
            <w:r w:rsidRPr="003538EC">
              <w:rPr>
                <w:rFonts w:ascii="Times New Roman" w:hAnsi="Times New Roman"/>
                <w:lang w:val="en-US"/>
              </w:rPr>
              <w:t>Step</w:t>
            </w:r>
            <w:r w:rsidRPr="003538EC">
              <w:rPr>
                <w:rFonts w:ascii="Times New Roman" w:hAnsi="Times New Roman"/>
              </w:rPr>
              <w:t xml:space="preserve"> 10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22.09.2023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Самостоятельная работа №1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23.09.2023</w:t>
            </w:r>
          </w:p>
        </w:tc>
        <w:tc>
          <w:tcPr>
            <w:tcW w:w="442" w:type="pct"/>
            <w:gridSpan w:val="2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Работа над ошибками.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28.09.2023</w:t>
            </w:r>
          </w:p>
        </w:tc>
        <w:tc>
          <w:tcPr>
            <w:tcW w:w="442" w:type="pct"/>
            <w:gridSpan w:val="2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Словарный диктант. 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29.09.2023</w:t>
            </w:r>
          </w:p>
        </w:tc>
        <w:tc>
          <w:tcPr>
            <w:tcW w:w="442" w:type="pct"/>
            <w:gridSpan w:val="2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  <w:tcBorders>
              <w:bottom w:val="single" w:sz="4" w:space="0" w:color="auto"/>
            </w:tcBorders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  <w:tcBorders>
              <w:bottom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Проектная работа «Школа».</w:t>
            </w:r>
          </w:p>
        </w:tc>
        <w:tc>
          <w:tcPr>
            <w:tcW w:w="647" w:type="pct"/>
            <w:tcBorders>
              <w:bottom w:val="single" w:sz="4" w:space="0" w:color="auto"/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30.09.2023</w:t>
            </w:r>
          </w:p>
        </w:tc>
        <w:tc>
          <w:tcPr>
            <w:tcW w:w="442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  <w:tcBorders>
              <w:top w:val="single" w:sz="4" w:space="0" w:color="auto"/>
            </w:tcBorders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  <w:tcBorders>
              <w:top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Зачет по лексике.</w:t>
            </w:r>
          </w:p>
        </w:tc>
        <w:tc>
          <w:tcPr>
            <w:tcW w:w="647" w:type="pct"/>
            <w:tcBorders>
              <w:top w:val="single" w:sz="4" w:space="0" w:color="auto"/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05.10.2023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127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 w:val="restar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  <w:lang w:val="en-US"/>
              </w:rPr>
              <w:t>2</w:t>
            </w:r>
            <w:r w:rsidRPr="003538EC">
              <w:rPr>
                <w:rFonts w:ascii="Times New Roman" w:hAnsi="Times New Roman"/>
              </w:rPr>
              <w:t>. Язык мира</w:t>
            </w:r>
          </w:p>
        </w:tc>
        <w:tc>
          <w:tcPr>
            <w:tcW w:w="3045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Английский – язык планеты.  </w:t>
            </w:r>
            <w:r w:rsidRPr="003538EC">
              <w:rPr>
                <w:rFonts w:ascii="Times New Roman" w:hAnsi="Times New Roman"/>
                <w:lang w:val="en-US"/>
              </w:rPr>
              <w:t>Step</w:t>
            </w:r>
            <w:r w:rsidRPr="003538EC"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06.10.2023</w:t>
            </w:r>
          </w:p>
        </w:tc>
        <w:tc>
          <w:tcPr>
            <w:tcW w:w="442" w:type="pct"/>
            <w:gridSpan w:val="2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1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Интернациональные слова.  </w:t>
            </w:r>
            <w:r w:rsidRPr="003538EC">
              <w:rPr>
                <w:rFonts w:ascii="Times New Roman" w:hAnsi="Times New Roman"/>
                <w:lang w:val="en-US"/>
              </w:rPr>
              <w:t>Step</w:t>
            </w:r>
            <w:r w:rsidRPr="003538EC">
              <w:rPr>
                <w:rFonts w:ascii="Times New Roman" w:hAnsi="Times New Roman"/>
              </w:rPr>
              <w:t xml:space="preserve"> 2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07.10.2023</w:t>
            </w:r>
          </w:p>
        </w:tc>
        <w:tc>
          <w:tcPr>
            <w:tcW w:w="442" w:type="pct"/>
            <w:gridSpan w:val="2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Достопримечательности стран. </w:t>
            </w:r>
            <w:r w:rsidRPr="003538EC">
              <w:rPr>
                <w:rFonts w:ascii="Times New Roman" w:hAnsi="Times New Roman"/>
                <w:lang w:val="en-US"/>
              </w:rPr>
              <w:t>Step</w:t>
            </w:r>
            <w:r w:rsidRPr="003538EC">
              <w:rPr>
                <w:rFonts w:ascii="Times New Roman" w:hAnsi="Times New Roman"/>
              </w:rPr>
              <w:t xml:space="preserve"> 3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12.10.2023</w:t>
            </w:r>
          </w:p>
        </w:tc>
        <w:tc>
          <w:tcPr>
            <w:tcW w:w="442" w:type="pct"/>
            <w:gridSpan w:val="2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Чтение текста «Как развивался английский язык». </w:t>
            </w:r>
            <w:r w:rsidRPr="003538EC">
              <w:rPr>
                <w:rFonts w:ascii="Times New Roman" w:hAnsi="Times New Roman"/>
                <w:lang w:val="en-US"/>
              </w:rPr>
              <w:t>Step</w:t>
            </w:r>
            <w:r w:rsidRPr="003538EC">
              <w:rPr>
                <w:rFonts w:ascii="Times New Roman" w:hAnsi="Times New Roman"/>
              </w:rPr>
              <w:t xml:space="preserve"> 4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13.10.2023</w:t>
            </w:r>
          </w:p>
        </w:tc>
        <w:tc>
          <w:tcPr>
            <w:tcW w:w="442" w:type="pct"/>
            <w:gridSpan w:val="2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Разные виды английского языка. </w:t>
            </w:r>
            <w:r w:rsidRPr="003538EC">
              <w:rPr>
                <w:rFonts w:ascii="Times New Roman" w:hAnsi="Times New Roman"/>
                <w:lang w:val="en-US"/>
              </w:rPr>
              <w:t>Step</w:t>
            </w:r>
            <w:r w:rsidRPr="003538EC">
              <w:rPr>
                <w:rFonts w:ascii="Times New Roman" w:hAnsi="Times New Roman"/>
              </w:rPr>
              <w:t xml:space="preserve"> 5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14.10.2023</w:t>
            </w:r>
          </w:p>
        </w:tc>
        <w:tc>
          <w:tcPr>
            <w:tcW w:w="442" w:type="pct"/>
            <w:gridSpan w:val="2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Чтение текста «Семья  Робинсонов» </w:t>
            </w:r>
            <w:r w:rsidRPr="003538EC">
              <w:rPr>
                <w:rFonts w:ascii="Times New Roman" w:hAnsi="Times New Roman"/>
                <w:lang w:val="en-US"/>
              </w:rPr>
              <w:t>Step</w:t>
            </w:r>
            <w:r w:rsidRPr="003538EC">
              <w:rPr>
                <w:rFonts w:ascii="Times New Roman" w:hAnsi="Times New Roman"/>
              </w:rPr>
              <w:t xml:space="preserve"> 6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19.10.2023</w:t>
            </w:r>
          </w:p>
        </w:tc>
        <w:tc>
          <w:tcPr>
            <w:tcW w:w="442" w:type="pct"/>
            <w:gridSpan w:val="2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Чтение текста «Как различать словари». </w:t>
            </w:r>
            <w:r w:rsidRPr="003538EC">
              <w:rPr>
                <w:rFonts w:ascii="Times New Roman" w:hAnsi="Times New Roman"/>
                <w:lang w:val="en-US"/>
              </w:rPr>
              <w:t>Step</w:t>
            </w:r>
            <w:r w:rsidRPr="003538EC">
              <w:rPr>
                <w:rFonts w:ascii="Times New Roman" w:hAnsi="Times New Roman"/>
              </w:rPr>
              <w:t xml:space="preserve"> 7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20.10.2023</w:t>
            </w:r>
          </w:p>
        </w:tc>
        <w:tc>
          <w:tcPr>
            <w:tcW w:w="442" w:type="pct"/>
            <w:gridSpan w:val="2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Значимость изучения английского языка. </w:t>
            </w:r>
            <w:r w:rsidRPr="003538EC">
              <w:rPr>
                <w:rFonts w:ascii="Times New Roman" w:hAnsi="Times New Roman"/>
                <w:lang w:val="en-US"/>
              </w:rPr>
              <w:t>Step</w:t>
            </w:r>
            <w:r w:rsidRPr="003538EC">
              <w:rPr>
                <w:rFonts w:ascii="Times New Roman" w:hAnsi="Times New Roman"/>
              </w:rPr>
              <w:t xml:space="preserve"> 8. </w:t>
            </w:r>
          </w:p>
        </w:tc>
        <w:tc>
          <w:tcPr>
            <w:tcW w:w="647" w:type="pct"/>
            <w:tcBorders>
              <w:top w:val="single" w:sz="4" w:space="0" w:color="auto"/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21.10.2023</w:t>
            </w:r>
          </w:p>
        </w:tc>
        <w:tc>
          <w:tcPr>
            <w:tcW w:w="442" w:type="pct"/>
            <w:gridSpan w:val="2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«Язык мира».  </w:t>
            </w:r>
            <w:r w:rsidRPr="003538EC">
              <w:rPr>
                <w:rFonts w:ascii="Times New Roman" w:hAnsi="Times New Roman"/>
                <w:lang w:val="en-US"/>
              </w:rPr>
              <w:t>Step</w:t>
            </w:r>
            <w:r w:rsidRPr="003538EC">
              <w:rPr>
                <w:rFonts w:ascii="Times New Roman" w:hAnsi="Times New Roman"/>
              </w:rPr>
              <w:t xml:space="preserve"> 9 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26.10.2023</w:t>
            </w:r>
          </w:p>
        </w:tc>
        <w:tc>
          <w:tcPr>
            <w:tcW w:w="442" w:type="pct"/>
            <w:gridSpan w:val="2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Проектная работа по теме «Английский – язык мира».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27.10.2023</w:t>
            </w:r>
          </w:p>
        </w:tc>
        <w:tc>
          <w:tcPr>
            <w:tcW w:w="442" w:type="pct"/>
            <w:gridSpan w:val="2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538EC">
              <w:rPr>
                <w:rFonts w:ascii="Times New Roman" w:hAnsi="Times New Roman"/>
              </w:rPr>
              <w:t>Повторение изученного материала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09.11.2023</w:t>
            </w:r>
          </w:p>
        </w:tc>
        <w:tc>
          <w:tcPr>
            <w:tcW w:w="442" w:type="pct"/>
            <w:gridSpan w:val="2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Самостоятельная работа №2.</w:t>
            </w:r>
            <w:r w:rsidRPr="003538EC">
              <w:rPr>
                <w:rFonts w:ascii="Times New Roman" w:hAnsi="Times New Roman"/>
                <w:lang w:val="en-US"/>
              </w:rPr>
              <w:t xml:space="preserve"> Step</w:t>
            </w:r>
            <w:r w:rsidRPr="003538EC">
              <w:rPr>
                <w:rFonts w:ascii="Times New Roman" w:hAnsi="Times New Roman"/>
              </w:rPr>
              <w:t xml:space="preserve"> 10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10.11.2023</w:t>
            </w:r>
          </w:p>
        </w:tc>
        <w:tc>
          <w:tcPr>
            <w:tcW w:w="442" w:type="pct"/>
            <w:gridSpan w:val="2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Работа над ошибками.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11.11.2023</w:t>
            </w:r>
          </w:p>
        </w:tc>
        <w:tc>
          <w:tcPr>
            <w:tcW w:w="442" w:type="pct"/>
            <w:gridSpan w:val="2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  <w:tcBorders>
              <w:bottom w:val="single" w:sz="4" w:space="0" w:color="auto"/>
            </w:tcBorders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  <w:tcBorders>
              <w:bottom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Словарный диктант. </w:t>
            </w:r>
          </w:p>
        </w:tc>
        <w:tc>
          <w:tcPr>
            <w:tcW w:w="647" w:type="pct"/>
            <w:tcBorders>
              <w:bottom w:val="single" w:sz="4" w:space="0" w:color="auto"/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16.11.2023</w:t>
            </w:r>
          </w:p>
        </w:tc>
        <w:tc>
          <w:tcPr>
            <w:tcW w:w="442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4"/>
        </w:trPr>
        <w:tc>
          <w:tcPr>
            <w:tcW w:w="266" w:type="pct"/>
            <w:tcBorders>
              <w:top w:val="single" w:sz="4" w:space="0" w:color="auto"/>
            </w:tcBorders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  <w:tcBorders>
              <w:top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Зачет по лексике.</w:t>
            </w:r>
          </w:p>
        </w:tc>
        <w:tc>
          <w:tcPr>
            <w:tcW w:w="647" w:type="pct"/>
            <w:tcBorders>
              <w:top w:val="single" w:sz="4" w:space="0" w:color="auto"/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17.11.2023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119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 w:val="restar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3. Некоторые факты об </w:t>
            </w:r>
            <w:proofErr w:type="gramStart"/>
            <w:r w:rsidRPr="003538EC">
              <w:rPr>
                <w:rFonts w:ascii="Times New Roman" w:hAnsi="Times New Roman"/>
              </w:rPr>
              <w:t>англо-говорящем</w:t>
            </w:r>
            <w:proofErr w:type="gramEnd"/>
            <w:r w:rsidRPr="003538EC">
              <w:rPr>
                <w:rFonts w:ascii="Times New Roman" w:hAnsi="Times New Roman"/>
              </w:rPr>
              <w:t xml:space="preserve"> мире</w:t>
            </w: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Англоговорящие страны. </w:t>
            </w:r>
            <w:r w:rsidRPr="003538EC">
              <w:rPr>
                <w:rFonts w:ascii="Times New Roman" w:hAnsi="Times New Roman"/>
                <w:lang w:val="en-US"/>
              </w:rPr>
              <w:t>Step</w:t>
            </w:r>
            <w:r w:rsidRPr="003538EC"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18.11.2023</w:t>
            </w:r>
          </w:p>
        </w:tc>
        <w:tc>
          <w:tcPr>
            <w:tcW w:w="442" w:type="pct"/>
            <w:gridSpan w:val="2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США. </w:t>
            </w:r>
            <w:r w:rsidRPr="003538EC">
              <w:rPr>
                <w:rFonts w:ascii="Times New Roman" w:hAnsi="Times New Roman"/>
                <w:lang w:val="en-US"/>
              </w:rPr>
              <w:t>Step</w:t>
            </w:r>
            <w:r w:rsidRPr="003538EC">
              <w:rPr>
                <w:rFonts w:ascii="Times New Roman" w:hAnsi="Times New Roman"/>
              </w:rPr>
              <w:t xml:space="preserve"> 2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23.11.2023</w:t>
            </w:r>
          </w:p>
        </w:tc>
        <w:tc>
          <w:tcPr>
            <w:tcW w:w="442" w:type="pct"/>
            <w:gridSpan w:val="2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География США. </w:t>
            </w:r>
            <w:proofErr w:type="spellStart"/>
            <w:r w:rsidRPr="003538EC">
              <w:rPr>
                <w:rFonts w:ascii="Times New Roman" w:hAnsi="Times New Roman"/>
                <w:lang w:val="en-US"/>
              </w:rPr>
              <w:t>Ste</w:t>
            </w:r>
            <w:proofErr w:type="spellEnd"/>
            <w:r w:rsidRPr="003538EC">
              <w:rPr>
                <w:rFonts w:ascii="Times New Roman" w:hAnsi="Times New Roman"/>
              </w:rPr>
              <w:t>р 3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24.11.2023</w:t>
            </w:r>
          </w:p>
        </w:tc>
        <w:tc>
          <w:tcPr>
            <w:tcW w:w="442" w:type="pct"/>
            <w:gridSpan w:val="2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Австралия. </w:t>
            </w:r>
            <w:r w:rsidRPr="003538EC">
              <w:rPr>
                <w:rFonts w:ascii="Times New Roman" w:hAnsi="Times New Roman"/>
                <w:lang w:val="en-US"/>
              </w:rPr>
              <w:t>Step</w:t>
            </w:r>
            <w:r w:rsidRPr="003538EC">
              <w:rPr>
                <w:rFonts w:ascii="Times New Roman" w:hAnsi="Times New Roman"/>
              </w:rPr>
              <w:t xml:space="preserve"> 4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25.11.2023</w:t>
            </w:r>
          </w:p>
        </w:tc>
        <w:tc>
          <w:tcPr>
            <w:tcW w:w="442" w:type="pct"/>
            <w:gridSpan w:val="2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148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Города Австралии. </w:t>
            </w:r>
            <w:r w:rsidRPr="003538EC">
              <w:rPr>
                <w:rFonts w:ascii="Times New Roman" w:hAnsi="Times New Roman"/>
                <w:lang w:val="en-US"/>
              </w:rPr>
              <w:t>Step</w:t>
            </w:r>
            <w:r w:rsidRPr="003538EC">
              <w:rPr>
                <w:rFonts w:ascii="Times New Roman" w:hAnsi="Times New Roman"/>
              </w:rPr>
              <w:t xml:space="preserve"> 5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30.11.2023</w:t>
            </w:r>
          </w:p>
        </w:tc>
        <w:tc>
          <w:tcPr>
            <w:tcW w:w="442" w:type="pct"/>
            <w:gridSpan w:val="2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Природа Австралии. </w:t>
            </w:r>
            <w:r w:rsidRPr="003538EC">
              <w:rPr>
                <w:rFonts w:ascii="Times New Roman" w:hAnsi="Times New Roman"/>
                <w:lang w:val="en-US"/>
              </w:rPr>
              <w:t>Step</w:t>
            </w:r>
            <w:r w:rsidRPr="003538EC">
              <w:rPr>
                <w:rFonts w:ascii="Times New Roman" w:hAnsi="Times New Roman"/>
              </w:rPr>
              <w:t xml:space="preserve"> 6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01.12.2023</w:t>
            </w:r>
          </w:p>
        </w:tc>
        <w:tc>
          <w:tcPr>
            <w:tcW w:w="442" w:type="pct"/>
            <w:gridSpan w:val="2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98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Язык, национальность стран. </w:t>
            </w:r>
            <w:r w:rsidRPr="003538EC">
              <w:rPr>
                <w:rFonts w:ascii="Times New Roman" w:hAnsi="Times New Roman"/>
                <w:lang w:val="en-US"/>
              </w:rPr>
              <w:t>Step</w:t>
            </w:r>
            <w:r w:rsidRPr="003538EC">
              <w:rPr>
                <w:rFonts w:ascii="Times New Roman" w:hAnsi="Times New Roman"/>
              </w:rPr>
              <w:t xml:space="preserve"> 7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02.12.2023</w:t>
            </w:r>
          </w:p>
        </w:tc>
        <w:tc>
          <w:tcPr>
            <w:tcW w:w="442" w:type="pct"/>
            <w:gridSpan w:val="2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Флора и фауна Австралии. </w:t>
            </w:r>
            <w:r w:rsidRPr="003538EC">
              <w:rPr>
                <w:rFonts w:ascii="Times New Roman" w:hAnsi="Times New Roman"/>
                <w:lang w:val="en-US"/>
              </w:rPr>
              <w:t>Step</w:t>
            </w:r>
            <w:r w:rsidRPr="003538EC">
              <w:rPr>
                <w:rFonts w:ascii="Times New Roman" w:hAnsi="Times New Roman"/>
              </w:rPr>
              <w:t xml:space="preserve"> 8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07.12.2023</w:t>
            </w:r>
          </w:p>
        </w:tc>
        <w:tc>
          <w:tcPr>
            <w:tcW w:w="442" w:type="pct"/>
            <w:gridSpan w:val="2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134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Подготовка к контрольной работе.  </w:t>
            </w:r>
            <w:r w:rsidRPr="003538EC">
              <w:rPr>
                <w:rFonts w:ascii="Times New Roman" w:hAnsi="Times New Roman"/>
                <w:lang w:val="en-US"/>
              </w:rPr>
              <w:t>Step</w:t>
            </w:r>
            <w:r w:rsidRPr="003538EC">
              <w:rPr>
                <w:rFonts w:ascii="Times New Roman" w:hAnsi="Times New Roman"/>
              </w:rPr>
              <w:t xml:space="preserve"> 9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08.12.2023</w:t>
            </w:r>
          </w:p>
        </w:tc>
        <w:tc>
          <w:tcPr>
            <w:tcW w:w="442" w:type="pct"/>
            <w:gridSpan w:val="2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Самостоятельная работа №3. </w:t>
            </w:r>
            <w:r w:rsidRPr="003538EC">
              <w:rPr>
                <w:rFonts w:ascii="Times New Roman" w:hAnsi="Times New Roman"/>
                <w:lang w:val="en-US"/>
              </w:rPr>
              <w:t>Step</w:t>
            </w:r>
            <w:r w:rsidRPr="003538EC">
              <w:rPr>
                <w:rFonts w:ascii="Times New Roman" w:hAnsi="Times New Roman"/>
              </w:rPr>
              <w:t xml:space="preserve"> 10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09.12.2023</w:t>
            </w:r>
          </w:p>
        </w:tc>
        <w:tc>
          <w:tcPr>
            <w:tcW w:w="442" w:type="pct"/>
            <w:gridSpan w:val="2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Работа над ошибками.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14.12.2023</w:t>
            </w:r>
          </w:p>
        </w:tc>
        <w:tc>
          <w:tcPr>
            <w:tcW w:w="442" w:type="pct"/>
            <w:gridSpan w:val="2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116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Словарный диктант.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15.12.2023</w:t>
            </w:r>
          </w:p>
        </w:tc>
        <w:tc>
          <w:tcPr>
            <w:tcW w:w="442" w:type="pct"/>
            <w:gridSpan w:val="2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Повторение изученного материала. 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16.12.2023</w:t>
            </w:r>
          </w:p>
        </w:tc>
        <w:tc>
          <w:tcPr>
            <w:tcW w:w="442" w:type="pct"/>
            <w:gridSpan w:val="2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Подготовка к контрольной работе.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21.12.2023</w:t>
            </w:r>
          </w:p>
        </w:tc>
        <w:tc>
          <w:tcPr>
            <w:tcW w:w="442" w:type="pct"/>
            <w:gridSpan w:val="2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112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Контрольная работа за первое полугодие.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22.12.2023</w:t>
            </w:r>
          </w:p>
        </w:tc>
        <w:tc>
          <w:tcPr>
            <w:tcW w:w="442" w:type="pct"/>
            <w:gridSpan w:val="2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143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Работа над ошибками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23.12.2023</w:t>
            </w:r>
          </w:p>
        </w:tc>
        <w:tc>
          <w:tcPr>
            <w:tcW w:w="442" w:type="pct"/>
            <w:gridSpan w:val="2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Лексико-грамматический практикум.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28.12.2023</w:t>
            </w:r>
          </w:p>
        </w:tc>
        <w:tc>
          <w:tcPr>
            <w:tcW w:w="442" w:type="pct"/>
            <w:gridSpan w:val="2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94"/>
        </w:trPr>
        <w:tc>
          <w:tcPr>
            <w:tcW w:w="266" w:type="pct"/>
            <w:tcBorders>
              <w:bottom w:val="single" w:sz="4" w:space="0" w:color="auto"/>
            </w:tcBorders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  <w:tcBorders>
              <w:bottom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Проектная работа по теме «Тасмания».</w:t>
            </w:r>
          </w:p>
        </w:tc>
        <w:tc>
          <w:tcPr>
            <w:tcW w:w="647" w:type="pct"/>
            <w:tcBorders>
              <w:bottom w:val="single" w:sz="4" w:space="0" w:color="auto"/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29.12.2023</w:t>
            </w:r>
          </w:p>
        </w:tc>
        <w:tc>
          <w:tcPr>
            <w:tcW w:w="442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  <w:tcBorders>
              <w:top w:val="single" w:sz="4" w:space="0" w:color="auto"/>
            </w:tcBorders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  <w:tcBorders>
              <w:top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Зачет по лексике.</w:t>
            </w:r>
          </w:p>
        </w:tc>
        <w:tc>
          <w:tcPr>
            <w:tcW w:w="647" w:type="pct"/>
            <w:tcBorders>
              <w:top w:val="single" w:sz="4" w:space="0" w:color="auto"/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11.01.2024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  <w:tcBorders>
              <w:bottom w:val="single" w:sz="4" w:space="0" w:color="auto"/>
            </w:tcBorders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 w:val="restar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eastAsia="Times New Roman" w:hAnsi="Times New Roman"/>
                <w:lang w:eastAsia="ru-RU"/>
              </w:rPr>
              <w:t>4. Живые существа вокруг нас</w:t>
            </w:r>
          </w:p>
        </w:tc>
        <w:tc>
          <w:tcPr>
            <w:tcW w:w="3045" w:type="pct"/>
            <w:tcBorders>
              <w:bottom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Птицы нашей планеты. </w:t>
            </w:r>
            <w:r w:rsidRPr="003538EC">
              <w:rPr>
                <w:rFonts w:ascii="Times New Roman" w:hAnsi="Times New Roman"/>
                <w:lang w:val="en-US"/>
              </w:rPr>
              <w:t>Step</w:t>
            </w:r>
            <w:r w:rsidRPr="003538EC"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647" w:type="pct"/>
            <w:tcBorders>
              <w:bottom w:val="single" w:sz="4" w:space="0" w:color="auto"/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12.01.2024</w:t>
            </w:r>
          </w:p>
        </w:tc>
        <w:tc>
          <w:tcPr>
            <w:tcW w:w="442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  <w:tcBorders>
              <w:top w:val="single" w:sz="4" w:space="0" w:color="auto"/>
            </w:tcBorders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  <w:tcBorders>
              <w:top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Чтение текста «Пингвины». </w:t>
            </w:r>
            <w:r w:rsidRPr="003538EC">
              <w:rPr>
                <w:rFonts w:ascii="Times New Roman" w:hAnsi="Times New Roman"/>
                <w:lang w:val="en-US"/>
              </w:rPr>
              <w:t>Step</w:t>
            </w:r>
            <w:r w:rsidRPr="003538EC">
              <w:rPr>
                <w:rFonts w:ascii="Times New Roman" w:hAnsi="Times New Roman"/>
              </w:rPr>
              <w:t xml:space="preserve"> 2</w:t>
            </w:r>
          </w:p>
        </w:tc>
        <w:tc>
          <w:tcPr>
            <w:tcW w:w="647" w:type="pct"/>
            <w:tcBorders>
              <w:top w:val="single" w:sz="4" w:space="0" w:color="auto"/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13.01.2024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Чтение  текста «Животные и растения». </w:t>
            </w:r>
            <w:r w:rsidRPr="003538EC">
              <w:rPr>
                <w:rFonts w:ascii="Times New Roman" w:hAnsi="Times New Roman"/>
                <w:lang w:val="en-US"/>
              </w:rPr>
              <w:t>Step</w:t>
            </w:r>
            <w:r w:rsidRPr="003538EC">
              <w:rPr>
                <w:rFonts w:ascii="Times New Roman" w:hAnsi="Times New Roman"/>
              </w:rPr>
              <w:t xml:space="preserve"> 3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18.01.2024</w:t>
            </w:r>
          </w:p>
        </w:tc>
        <w:tc>
          <w:tcPr>
            <w:tcW w:w="442" w:type="pct"/>
            <w:gridSpan w:val="2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Язык птиц. </w:t>
            </w:r>
            <w:r w:rsidRPr="003538EC">
              <w:rPr>
                <w:rFonts w:ascii="Times New Roman" w:hAnsi="Times New Roman"/>
                <w:lang w:val="en-US"/>
              </w:rPr>
              <w:t>Step</w:t>
            </w:r>
            <w:r w:rsidRPr="003538EC">
              <w:rPr>
                <w:rFonts w:ascii="Times New Roman" w:hAnsi="Times New Roman"/>
              </w:rPr>
              <w:t xml:space="preserve"> 4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19.01.2024</w:t>
            </w:r>
          </w:p>
        </w:tc>
        <w:tc>
          <w:tcPr>
            <w:tcW w:w="442" w:type="pct"/>
            <w:gridSpan w:val="2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Чтение текста «Наши близкие родственники. </w:t>
            </w:r>
            <w:r w:rsidRPr="003538EC">
              <w:rPr>
                <w:rFonts w:ascii="Times New Roman" w:hAnsi="Times New Roman"/>
                <w:lang w:val="en-US"/>
              </w:rPr>
              <w:t>Step</w:t>
            </w:r>
            <w:r w:rsidRPr="003538EC">
              <w:rPr>
                <w:rFonts w:ascii="Times New Roman" w:hAnsi="Times New Roman"/>
              </w:rPr>
              <w:t>5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20.01.2024</w:t>
            </w:r>
          </w:p>
        </w:tc>
        <w:tc>
          <w:tcPr>
            <w:tcW w:w="442" w:type="pct"/>
            <w:gridSpan w:val="2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Поздравления. </w:t>
            </w:r>
            <w:r w:rsidRPr="003538EC">
              <w:rPr>
                <w:rFonts w:ascii="Times New Roman" w:hAnsi="Times New Roman"/>
                <w:lang w:val="en-US"/>
              </w:rPr>
              <w:t>Step</w:t>
            </w:r>
            <w:r w:rsidRPr="003538EC">
              <w:rPr>
                <w:rFonts w:ascii="Times New Roman" w:hAnsi="Times New Roman"/>
              </w:rPr>
              <w:t xml:space="preserve"> 6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25.01.2024</w:t>
            </w:r>
          </w:p>
        </w:tc>
        <w:tc>
          <w:tcPr>
            <w:tcW w:w="442" w:type="pct"/>
            <w:gridSpan w:val="2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Флора и фауна британских островов. </w:t>
            </w:r>
            <w:r w:rsidRPr="003538EC">
              <w:rPr>
                <w:rFonts w:ascii="Times New Roman" w:hAnsi="Times New Roman"/>
                <w:lang w:val="en-US"/>
              </w:rPr>
              <w:t>Step</w:t>
            </w:r>
            <w:r w:rsidRPr="003538EC">
              <w:rPr>
                <w:rFonts w:ascii="Times New Roman" w:hAnsi="Times New Roman"/>
              </w:rPr>
              <w:t xml:space="preserve"> 7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26.01.2024</w:t>
            </w:r>
          </w:p>
        </w:tc>
        <w:tc>
          <w:tcPr>
            <w:tcW w:w="442" w:type="pct"/>
            <w:gridSpan w:val="2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045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3538EC">
              <w:rPr>
                <w:rFonts w:ascii="Times New Roman" w:hAnsi="Times New Roman"/>
              </w:rPr>
              <w:t>Фразовый</w:t>
            </w:r>
            <w:r w:rsidRPr="003538EC">
              <w:rPr>
                <w:rFonts w:ascii="Times New Roman" w:hAnsi="Times New Roman"/>
                <w:lang w:val="en-US"/>
              </w:rPr>
              <w:t xml:space="preserve"> </w:t>
            </w:r>
            <w:r w:rsidRPr="003538EC">
              <w:rPr>
                <w:rFonts w:ascii="Times New Roman" w:hAnsi="Times New Roman"/>
              </w:rPr>
              <w:t>глагол</w:t>
            </w:r>
            <w:r w:rsidRPr="003538EC">
              <w:rPr>
                <w:rFonts w:ascii="Times New Roman" w:hAnsi="Times New Roman"/>
                <w:lang w:val="en-US"/>
              </w:rPr>
              <w:t xml:space="preserve"> to make.  Step 8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27.01.2024</w:t>
            </w:r>
          </w:p>
        </w:tc>
        <w:tc>
          <w:tcPr>
            <w:tcW w:w="44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AB03BC" w:rsidRPr="003538EC" w:rsidTr="004A784C">
        <w:trPr>
          <w:trHeight w:val="99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Обобщение по теме «Природный мир вокруг нас». </w:t>
            </w:r>
            <w:r w:rsidRPr="003538EC">
              <w:rPr>
                <w:rFonts w:ascii="Times New Roman" w:hAnsi="Times New Roman"/>
                <w:lang w:val="en-US"/>
              </w:rPr>
              <w:t>Step</w:t>
            </w:r>
            <w:r w:rsidRPr="003538EC">
              <w:rPr>
                <w:rFonts w:ascii="Times New Roman" w:hAnsi="Times New Roman"/>
              </w:rPr>
              <w:t xml:space="preserve"> 9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01.02.2024</w:t>
            </w:r>
          </w:p>
        </w:tc>
        <w:tc>
          <w:tcPr>
            <w:tcW w:w="442" w:type="pct"/>
            <w:gridSpan w:val="2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145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Мир вокруг нас </w:t>
            </w:r>
            <w:r w:rsidRPr="003538EC">
              <w:rPr>
                <w:rFonts w:ascii="Times New Roman" w:hAnsi="Times New Roman"/>
                <w:lang w:val="en-US"/>
              </w:rPr>
              <w:t>Step</w:t>
            </w:r>
            <w:r w:rsidRPr="003538EC">
              <w:rPr>
                <w:rFonts w:ascii="Times New Roman" w:hAnsi="Times New Roman"/>
              </w:rPr>
              <w:t xml:space="preserve"> 10 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02.02.2024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Самостоятельная работа по разделу. Тест №4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03.02.2024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Работа над ошибками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08.02.2024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Словарный диктант. Зачет по лексике.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09.02.2024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Проектная работа «Наша планета»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10.02.2024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Повторение изученного материала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15.02.2024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123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 w:val="restar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eastAsia="Times New Roman" w:hAnsi="Times New Roman"/>
                <w:lang w:eastAsia="ru-RU"/>
              </w:rPr>
              <w:t>5. Основы экологии.</w:t>
            </w: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Национальные парки России. </w:t>
            </w:r>
            <w:r w:rsidRPr="003538EC">
              <w:rPr>
                <w:rFonts w:ascii="Times New Roman" w:hAnsi="Times New Roman"/>
                <w:lang w:val="en-US"/>
              </w:rPr>
              <w:t>Step</w:t>
            </w:r>
            <w:r w:rsidRPr="003538EC"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16.02.2024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Экология. </w:t>
            </w:r>
            <w:r w:rsidRPr="003538EC">
              <w:rPr>
                <w:rFonts w:ascii="Times New Roman" w:hAnsi="Times New Roman"/>
                <w:lang w:val="en-US"/>
              </w:rPr>
              <w:t>Step</w:t>
            </w:r>
            <w:r w:rsidRPr="003538EC">
              <w:rPr>
                <w:rFonts w:ascii="Times New Roman" w:hAnsi="Times New Roman"/>
              </w:rPr>
              <w:t xml:space="preserve"> 2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17.02.2024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Местоимение. </w:t>
            </w:r>
            <w:r w:rsidRPr="003538EC">
              <w:rPr>
                <w:rFonts w:ascii="Times New Roman" w:hAnsi="Times New Roman"/>
                <w:lang w:val="en-US"/>
              </w:rPr>
              <w:t>Step</w:t>
            </w:r>
            <w:r w:rsidRPr="003538EC">
              <w:rPr>
                <w:rFonts w:ascii="Times New Roman" w:hAnsi="Times New Roman"/>
              </w:rPr>
              <w:t xml:space="preserve"> 3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22.02.2024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Введение новой лексики по теме. </w:t>
            </w:r>
            <w:r w:rsidRPr="003538EC">
              <w:rPr>
                <w:rFonts w:ascii="Times New Roman" w:hAnsi="Times New Roman"/>
                <w:lang w:val="en-US"/>
              </w:rPr>
              <w:t>Step</w:t>
            </w:r>
            <w:r w:rsidRPr="003538EC">
              <w:rPr>
                <w:rFonts w:ascii="Times New Roman" w:hAnsi="Times New Roman"/>
              </w:rPr>
              <w:t xml:space="preserve"> 4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23.02.2024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Загрязнение окружающей среды. </w:t>
            </w:r>
            <w:r w:rsidRPr="003538EC">
              <w:rPr>
                <w:rFonts w:ascii="Times New Roman" w:hAnsi="Times New Roman"/>
                <w:lang w:val="en-US"/>
              </w:rPr>
              <w:t>Step 5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24.02.2024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Организации по охране природы. </w:t>
            </w:r>
            <w:r w:rsidRPr="003538EC">
              <w:rPr>
                <w:rFonts w:ascii="Times New Roman" w:hAnsi="Times New Roman"/>
                <w:lang w:val="en-US"/>
              </w:rPr>
              <w:t>Step</w:t>
            </w:r>
            <w:r w:rsidRPr="003538EC">
              <w:rPr>
                <w:rFonts w:ascii="Times New Roman" w:hAnsi="Times New Roman"/>
              </w:rPr>
              <w:t xml:space="preserve"> 6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29.02.2024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Экологические проблемы </w:t>
            </w:r>
            <w:r w:rsidRPr="003538EC">
              <w:rPr>
                <w:rFonts w:ascii="Times New Roman" w:hAnsi="Times New Roman"/>
                <w:lang w:val="en-US"/>
              </w:rPr>
              <w:t>Step</w:t>
            </w:r>
            <w:r w:rsidRPr="003538EC">
              <w:rPr>
                <w:rFonts w:ascii="Times New Roman" w:hAnsi="Times New Roman"/>
              </w:rPr>
              <w:t xml:space="preserve"> 7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01.03.2024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Загрязнение воды. </w:t>
            </w:r>
            <w:r w:rsidRPr="003538EC">
              <w:rPr>
                <w:rFonts w:ascii="Times New Roman" w:hAnsi="Times New Roman"/>
                <w:lang w:val="en-US"/>
              </w:rPr>
              <w:t>Step</w:t>
            </w:r>
            <w:r w:rsidRPr="003538EC">
              <w:rPr>
                <w:rFonts w:ascii="Times New Roman" w:hAnsi="Times New Roman"/>
              </w:rPr>
              <w:t xml:space="preserve"> 8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02.03.2024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Обобщение по теме «Экология».  </w:t>
            </w:r>
            <w:r w:rsidRPr="003538EC">
              <w:rPr>
                <w:rFonts w:ascii="Times New Roman" w:hAnsi="Times New Roman"/>
                <w:lang w:val="en-US"/>
              </w:rPr>
              <w:t>Step</w:t>
            </w:r>
            <w:r w:rsidRPr="003538EC">
              <w:rPr>
                <w:rFonts w:ascii="Times New Roman" w:hAnsi="Times New Roman"/>
              </w:rPr>
              <w:t xml:space="preserve"> 9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07.03.2024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Работа над текстом «Маленькая помощь». </w:t>
            </w:r>
            <w:r w:rsidRPr="003538EC">
              <w:rPr>
                <w:rFonts w:ascii="Times New Roman" w:hAnsi="Times New Roman"/>
                <w:lang w:val="en-US"/>
              </w:rPr>
              <w:t>Step</w:t>
            </w:r>
            <w:r w:rsidRPr="003538EC">
              <w:rPr>
                <w:rFonts w:ascii="Times New Roman" w:hAnsi="Times New Roman"/>
              </w:rPr>
              <w:t xml:space="preserve"> 10 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08.03.2024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Самостоятельная работа №5 </w:t>
            </w:r>
            <w:r w:rsidRPr="003538EC">
              <w:rPr>
                <w:rFonts w:ascii="Times New Roman" w:hAnsi="Times New Roman"/>
                <w:lang w:val="en-US"/>
              </w:rPr>
              <w:t>Step 10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09.03.2024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Работа над ошибками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14.03.2024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Словарный диктант. 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15.03.2024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Проектная работа по теме «Экология»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16.03.2024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Лексико-грамматический практикум.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21.03.2024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Повторение</w:t>
            </w:r>
            <w:r w:rsidRPr="003538EC">
              <w:rPr>
                <w:rFonts w:ascii="Times New Roman" w:hAnsi="Times New Roman"/>
                <w:lang w:val="en-US"/>
              </w:rPr>
              <w:t xml:space="preserve"> </w:t>
            </w:r>
            <w:r w:rsidRPr="003538EC">
              <w:rPr>
                <w:rFonts w:ascii="Times New Roman" w:hAnsi="Times New Roman"/>
              </w:rPr>
              <w:t>по</w:t>
            </w:r>
            <w:r w:rsidRPr="003538EC">
              <w:rPr>
                <w:rFonts w:ascii="Times New Roman" w:hAnsi="Times New Roman"/>
                <w:lang w:val="en-US"/>
              </w:rPr>
              <w:t xml:space="preserve"> </w:t>
            </w:r>
            <w:r w:rsidRPr="003538EC">
              <w:rPr>
                <w:rFonts w:ascii="Times New Roman" w:hAnsi="Times New Roman"/>
              </w:rPr>
              <w:t>пройденным</w:t>
            </w:r>
            <w:r w:rsidRPr="003538EC">
              <w:rPr>
                <w:rFonts w:ascii="Times New Roman" w:hAnsi="Times New Roman"/>
                <w:lang w:val="en-US"/>
              </w:rPr>
              <w:t xml:space="preserve"> </w:t>
            </w:r>
            <w:r w:rsidRPr="003538EC">
              <w:rPr>
                <w:rFonts w:ascii="Times New Roman" w:hAnsi="Times New Roman"/>
              </w:rPr>
              <w:t>темам.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22.03.2024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  <w:tcBorders>
              <w:bottom w:val="single" w:sz="4" w:space="0" w:color="auto"/>
            </w:tcBorders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00" w:type="pct"/>
            <w:vMerge/>
            <w:tcBorders>
              <w:bottom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  <w:tcBorders>
              <w:bottom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Зачет по лексике.</w:t>
            </w:r>
          </w:p>
        </w:tc>
        <w:tc>
          <w:tcPr>
            <w:tcW w:w="647" w:type="pct"/>
            <w:tcBorders>
              <w:bottom w:val="single" w:sz="4" w:space="0" w:color="auto"/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04.04.2024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  <w:tcBorders>
              <w:top w:val="single" w:sz="4" w:space="0" w:color="auto"/>
              <w:bottom w:val="single" w:sz="4" w:space="0" w:color="auto"/>
            </w:tcBorders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eastAsia="Times New Roman" w:hAnsi="Times New Roman"/>
                <w:lang w:eastAsia="ru-RU"/>
              </w:rPr>
              <w:t>6. Здоровый образ жизни</w:t>
            </w:r>
            <w:r w:rsidRPr="003538EC">
              <w:rPr>
                <w:rFonts w:ascii="Times New Roman" w:eastAsia="Times New Roman" w:hAnsi="Times New Roman"/>
                <w:lang w:val="en-US" w:eastAsia="ru-RU"/>
              </w:rPr>
              <w:t>.</w:t>
            </w:r>
          </w:p>
        </w:tc>
        <w:tc>
          <w:tcPr>
            <w:tcW w:w="3045" w:type="pct"/>
            <w:tcBorders>
              <w:top w:val="single" w:sz="4" w:space="0" w:color="auto"/>
              <w:bottom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3538EC">
              <w:rPr>
                <w:rFonts w:ascii="Times New Roman" w:hAnsi="Times New Roman"/>
              </w:rPr>
              <w:t>Фастфуд</w:t>
            </w:r>
            <w:proofErr w:type="spellEnd"/>
            <w:r w:rsidRPr="003538EC">
              <w:rPr>
                <w:rFonts w:ascii="Times New Roman" w:hAnsi="Times New Roman"/>
              </w:rPr>
              <w:t xml:space="preserve"> </w:t>
            </w:r>
            <w:r w:rsidRPr="003538EC">
              <w:rPr>
                <w:rFonts w:ascii="Times New Roman" w:hAnsi="Times New Roman"/>
                <w:lang w:val="en-US"/>
              </w:rPr>
              <w:t>Step 1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05.04.2024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  <w:tcBorders>
              <w:top w:val="single" w:sz="4" w:space="0" w:color="auto"/>
              <w:bottom w:val="single" w:sz="4" w:space="0" w:color="auto"/>
            </w:tcBorders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  <w:tcBorders>
              <w:top w:val="single" w:sz="4" w:space="0" w:color="auto"/>
              <w:bottom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Здоровый образ жизни </w:t>
            </w:r>
            <w:r w:rsidRPr="003538EC">
              <w:rPr>
                <w:rFonts w:ascii="Times New Roman" w:hAnsi="Times New Roman"/>
                <w:lang w:val="en-US"/>
              </w:rPr>
              <w:t>Step</w:t>
            </w:r>
            <w:r w:rsidRPr="003538EC">
              <w:rPr>
                <w:rFonts w:ascii="Times New Roman" w:hAnsi="Times New Roman"/>
              </w:rPr>
              <w:t xml:space="preserve"> 2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06.04.2024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  <w:tcBorders>
              <w:top w:val="single" w:sz="4" w:space="0" w:color="auto"/>
              <w:bottom w:val="single" w:sz="4" w:space="0" w:color="auto"/>
            </w:tcBorders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045" w:type="pct"/>
            <w:tcBorders>
              <w:top w:val="single" w:sz="4" w:space="0" w:color="auto"/>
              <w:bottom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Части тела </w:t>
            </w:r>
            <w:r w:rsidRPr="003538EC">
              <w:rPr>
                <w:rFonts w:ascii="Times New Roman" w:hAnsi="Times New Roman"/>
                <w:lang w:val="en-US"/>
              </w:rPr>
              <w:t>Step</w:t>
            </w:r>
            <w:r w:rsidRPr="003538EC">
              <w:rPr>
                <w:rFonts w:ascii="Times New Roman" w:hAnsi="Times New Roman"/>
              </w:rPr>
              <w:t xml:space="preserve"> 3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11.04.2024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  <w:tcBorders>
              <w:top w:val="single" w:sz="4" w:space="0" w:color="auto"/>
            </w:tcBorders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045" w:type="pct"/>
            <w:tcBorders>
              <w:top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Новая лексика по теме </w:t>
            </w:r>
            <w:r w:rsidRPr="003538EC">
              <w:rPr>
                <w:rFonts w:ascii="Times New Roman" w:hAnsi="Times New Roman"/>
                <w:lang w:val="en-US"/>
              </w:rPr>
              <w:t>Step</w:t>
            </w:r>
            <w:r w:rsidRPr="003538EC">
              <w:rPr>
                <w:rFonts w:ascii="Times New Roman" w:hAnsi="Times New Roman"/>
              </w:rPr>
              <w:t xml:space="preserve"> 4</w:t>
            </w:r>
          </w:p>
        </w:tc>
        <w:tc>
          <w:tcPr>
            <w:tcW w:w="647" w:type="pct"/>
            <w:tcBorders>
              <w:top w:val="single" w:sz="4" w:space="0" w:color="auto"/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12.04.2024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Болезни человечества </w:t>
            </w:r>
            <w:r w:rsidRPr="003538EC">
              <w:rPr>
                <w:rFonts w:ascii="Times New Roman" w:hAnsi="Times New Roman"/>
                <w:lang w:val="en-US"/>
              </w:rPr>
              <w:t>Step</w:t>
            </w:r>
            <w:r w:rsidRPr="003538EC">
              <w:rPr>
                <w:rFonts w:ascii="Times New Roman" w:hAnsi="Times New Roman"/>
              </w:rPr>
              <w:t xml:space="preserve"> 5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13.04.2024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У доктора </w:t>
            </w:r>
            <w:r w:rsidRPr="003538EC">
              <w:rPr>
                <w:rFonts w:ascii="Times New Roman" w:hAnsi="Times New Roman"/>
                <w:lang w:val="en-US"/>
              </w:rPr>
              <w:t>Step</w:t>
            </w:r>
            <w:r w:rsidRPr="003538EC">
              <w:rPr>
                <w:rFonts w:ascii="Times New Roman" w:hAnsi="Times New Roman"/>
              </w:rPr>
              <w:t xml:space="preserve"> 6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18.04.2024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Здоровая еда </w:t>
            </w:r>
            <w:r w:rsidRPr="003538EC">
              <w:rPr>
                <w:rFonts w:ascii="Times New Roman" w:hAnsi="Times New Roman"/>
                <w:lang w:val="en-US"/>
              </w:rPr>
              <w:t>Step</w:t>
            </w:r>
            <w:r w:rsidRPr="003538EC">
              <w:rPr>
                <w:rFonts w:ascii="Times New Roman" w:hAnsi="Times New Roman"/>
              </w:rPr>
              <w:t xml:space="preserve"> 7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19.04.2024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Люди с ограниченными возможностями </w:t>
            </w:r>
            <w:r w:rsidRPr="003538EC">
              <w:rPr>
                <w:rFonts w:ascii="Times New Roman" w:hAnsi="Times New Roman"/>
                <w:lang w:val="en-US"/>
              </w:rPr>
              <w:t>Step</w:t>
            </w:r>
            <w:r w:rsidRPr="003538EC">
              <w:rPr>
                <w:rFonts w:ascii="Times New Roman" w:hAnsi="Times New Roman"/>
              </w:rPr>
              <w:t xml:space="preserve"> 8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20.04.2024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gridAfter w:val="1"/>
          <w:wAfter w:w="3" w:type="pct"/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Подготовка к контрольной работе </w:t>
            </w:r>
            <w:r w:rsidRPr="003538EC">
              <w:rPr>
                <w:rFonts w:ascii="Times New Roman" w:hAnsi="Times New Roman"/>
                <w:lang w:val="en-US"/>
              </w:rPr>
              <w:t>Step</w:t>
            </w:r>
            <w:r w:rsidRPr="003538EC">
              <w:rPr>
                <w:rFonts w:ascii="Times New Roman" w:hAnsi="Times New Roman"/>
              </w:rPr>
              <w:t xml:space="preserve"> 9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25.04.2024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gridAfter w:val="1"/>
          <w:wAfter w:w="3" w:type="pct"/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Здоровый образ жизни </w:t>
            </w:r>
            <w:r w:rsidRPr="003538EC">
              <w:rPr>
                <w:rFonts w:ascii="Times New Roman" w:hAnsi="Times New Roman"/>
                <w:lang w:val="en-US"/>
              </w:rPr>
              <w:t>Step</w:t>
            </w:r>
            <w:r w:rsidRPr="003538EC">
              <w:rPr>
                <w:rFonts w:ascii="Times New Roman" w:hAnsi="Times New Roman"/>
              </w:rPr>
              <w:t xml:space="preserve"> 10  (</w:t>
            </w:r>
            <w:proofErr w:type="spellStart"/>
            <w:r w:rsidRPr="003538EC">
              <w:rPr>
                <w:rFonts w:ascii="Times New Roman" w:hAnsi="Times New Roman"/>
              </w:rPr>
              <w:t>аудирование</w:t>
            </w:r>
            <w:proofErr w:type="spellEnd"/>
            <w:r w:rsidRPr="003538EC">
              <w:rPr>
                <w:rFonts w:ascii="Times New Roman" w:hAnsi="Times New Roman"/>
              </w:rPr>
              <w:t>, чтение)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26.04.2024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gridAfter w:val="1"/>
          <w:wAfter w:w="3" w:type="pct"/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Самостоятельная работа по разделу Тест №6  (грамматика) </w:t>
            </w:r>
            <w:r w:rsidRPr="003538EC">
              <w:rPr>
                <w:rFonts w:ascii="Times New Roman" w:hAnsi="Times New Roman"/>
                <w:lang w:val="en-US"/>
              </w:rPr>
              <w:t>Step</w:t>
            </w:r>
            <w:r w:rsidRPr="003538EC">
              <w:rPr>
                <w:rFonts w:ascii="Times New Roman" w:hAnsi="Times New Roman"/>
              </w:rPr>
              <w:t xml:space="preserve"> 10 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27.04.2024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gridAfter w:val="1"/>
          <w:wAfter w:w="3" w:type="pct"/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Работа над ошибками.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02.05.2024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gridAfter w:val="1"/>
          <w:wAfter w:w="3" w:type="pct"/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 xml:space="preserve">Словарный диктант. 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03.05.2024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gridAfter w:val="1"/>
          <w:wAfter w:w="3" w:type="pct"/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Зачет по лексике.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04.05.2024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gridAfter w:val="1"/>
          <w:wAfter w:w="3" w:type="pct"/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Лексико-грамматический практикум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09.05.2024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gridAfter w:val="1"/>
          <w:wAfter w:w="3" w:type="pct"/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Проектная работа «Здоровый образ жизни»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10.05.2024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gridAfter w:val="1"/>
          <w:wAfter w:w="3" w:type="pct"/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Подготовка к промежуточной аттестации.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11.05.2024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gridAfter w:val="1"/>
          <w:wAfter w:w="3" w:type="pct"/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Промежуточная аттестация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16.05.2024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gridAfter w:val="1"/>
          <w:wAfter w:w="3" w:type="pct"/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538EC">
              <w:rPr>
                <w:rFonts w:ascii="Times New Roman" w:hAnsi="Times New Roman"/>
              </w:rPr>
              <w:t>Работа над ошибками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17.05.2024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gridAfter w:val="1"/>
          <w:wAfter w:w="3" w:type="pct"/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538EC">
              <w:rPr>
                <w:rFonts w:ascii="Times New Roman" w:hAnsi="Times New Roman"/>
                <w:bCs/>
              </w:rPr>
              <w:t>Словообразование. Повторение.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18.05.2024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gridAfter w:val="1"/>
          <w:wAfter w:w="3" w:type="pct"/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  <w:bCs/>
              </w:rPr>
              <w:t>Повторение по теме «</w:t>
            </w:r>
            <w:r w:rsidRPr="003538EC">
              <w:rPr>
                <w:rFonts w:ascii="Times New Roman" w:hAnsi="Times New Roman"/>
                <w:bCs/>
                <w:lang w:val="en-US"/>
              </w:rPr>
              <w:t>Living</w:t>
            </w:r>
            <w:r w:rsidRPr="003538EC">
              <w:rPr>
                <w:rFonts w:ascii="Times New Roman" w:hAnsi="Times New Roman"/>
                <w:bCs/>
              </w:rPr>
              <w:t xml:space="preserve"> </w:t>
            </w:r>
            <w:r w:rsidRPr="003538EC">
              <w:rPr>
                <w:rFonts w:ascii="Times New Roman" w:hAnsi="Times New Roman"/>
                <w:bCs/>
                <w:lang w:val="en-US"/>
              </w:rPr>
              <w:t>Healthy</w:t>
            </w:r>
            <w:r w:rsidRPr="003538EC">
              <w:rPr>
                <w:rFonts w:ascii="Times New Roman" w:hAnsi="Times New Roman"/>
                <w:bCs/>
              </w:rPr>
              <w:t>»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23.05.2024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4A784C">
        <w:trPr>
          <w:gridAfter w:val="1"/>
          <w:wAfter w:w="3" w:type="pct"/>
          <w:trHeight w:val="70"/>
        </w:trPr>
        <w:tc>
          <w:tcPr>
            <w:tcW w:w="266" w:type="pct"/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0" w:type="pct"/>
            <w:vMerge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pct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538EC">
              <w:rPr>
                <w:rFonts w:ascii="Times New Roman" w:hAnsi="Times New Roman"/>
              </w:rPr>
              <w:t>Артикли. Повторение.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24.05.2024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03BC" w:rsidRPr="003538EC" w:rsidTr="00AB03BC">
        <w:trPr>
          <w:gridAfter w:val="1"/>
          <w:wAfter w:w="3" w:type="pct"/>
          <w:trHeight w:val="480"/>
        </w:trPr>
        <w:tc>
          <w:tcPr>
            <w:tcW w:w="266" w:type="pct"/>
            <w:tcBorders>
              <w:bottom w:val="single" w:sz="4" w:space="0" w:color="auto"/>
            </w:tcBorders>
          </w:tcPr>
          <w:p w:rsidR="00AB03BC" w:rsidRPr="003538EC" w:rsidRDefault="00AB03BC" w:rsidP="003538EC">
            <w:pPr>
              <w:pStyle w:val="a3"/>
              <w:numPr>
                <w:ilvl w:val="0"/>
                <w:numId w:val="32"/>
              </w:numPr>
              <w:tabs>
                <w:tab w:val="left" w:pos="45"/>
              </w:tabs>
              <w:spacing w:after="0" w:line="240" w:lineRule="auto"/>
              <w:ind w:left="0" w:firstLine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00" w:type="pct"/>
            <w:vMerge/>
            <w:tcBorders>
              <w:bottom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045" w:type="pct"/>
            <w:tcBorders>
              <w:bottom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538EC">
              <w:rPr>
                <w:rFonts w:ascii="Times New Roman" w:hAnsi="Times New Roman"/>
              </w:rPr>
              <w:t>Беседа по теме « «Английский – всемирный язык»</w:t>
            </w:r>
          </w:p>
        </w:tc>
        <w:tc>
          <w:tcPr>
            <w:tcW w:w="647" w:type="pct"/>
            <w:tcBorders>
              <w:bottom w:val="single" w:sz="4" w:space="0" w:color="auto"/>
              <w:right w:val="single" w:sz="4" w:space="0" w:color="auto"/>
            </w:tcBorders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  <w:r w:rsidRPr="003538EC">
              <w:rPr>
                <w:rFonts w:ascii="Times New Roman" w:hAnsi="Times New Roman"/>
              </w:rPr>
              <w:t>25.05.2024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3BC" w:rsidRPr="003538EC" w:rsidRDefault="00AB03BC" w:rsidP="003538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A85C3C" w:rsidRPr="001E3EB6" w:rsidRDefault="00A85C3C" w:rsidP="004A784C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1E3EB6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br w:type="page"/>
      </w:r>
    </w:p>
    <w:p w:rsidR="00BF27F4" w:rsidRPr="00BF27F4" w:rsidRDefault="00BF27F4" w:rsidP="004A784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BF27F4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lastRenderedPageBreak/>
        <w:t>ПЕРЕЧЕНЬ УЧЕНБНО-МЕТОДИЧЕСКОГО ОБЕСПЕЧЕНИЯ. Список литературы</w:t>
      </w:r>
    </w:p>
    <w:p w:rsidR="00B8579B" w:rsidRPr="001E3EB6" w:rsidRDefault="00B8579B" w:rsidP="004A784C">
      <w:pPr>
        <w:spacing w:after="0" w:line="240" w:lineRule="auto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1E3EB6">
        <w:rPr>
          <w:rFonts w:ascii="Times New Roman" w:eastAsia="Times New Roman" w:hAnsi="Times New Roman"/>
          <w:i/>
          <w:sz w:val="20"/>
          <w:szCs w:val="20"/>
          <w:lang w:eastAsia="ru-RU"/>
        </w:rPr>
        <w:t>1. Основные пособия учителя:</w:t>
      </w:r>
    </w:p>
    <w:p w:rsidR="00B8579B" w:rsidRPr="001E3EB6" w:rsidRDefault="00DA0FD6" w:rsidP="004A784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1E3EB6">
        <w:rPr>
          <w:rFonts w:ascii="Times New Roman" w:eastAsia="Times New Roman" w:hAnsi="Times New Roman"/>
          <w:sz w:val="20"/>
          <w:szCs w:val="20"/>
          <w:lang w:eastAsia="ru-RU"/>
        </w:rPr>
        <w:t>1</w:t>
      </w:r>
      <w:r w:rsidR="00B8579B" w:rsidRPr="001E3EB6">
        <w:rPr>
          <w:rFonts w:ascii="Times New Roman" w:eastAsia="Times New Roman" w:hAnsi="Times New Roman"/>
          <w:sz w:val="20"/>
          <w:szCs w:val="20"/>
          <w:lang w:eastAsia="ru-RU"/>
        </w:rPr>
        <w:t>. Примерная программа по предмету «Английский язык»</w:t>
      </w:r>
    </w:p>
    <w:p w:rsidR="00B8579B" w:rsidRPr="001E3EB6" w:rsidRDefault="00DA0FD6" w:rsidP="004A784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1E3EB6"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B8579B" w:rsidRPr="001E3EB6">
        <w:rPr>
          <w:rFonts w:ascii="Times New Roman" w:eastAsia="Times New Roman" w:hAnsi="Times New Roman"/>
          <w:sz w:val="20"/>
          <w:szCs w:val="20"/>
          <w:lang w:eastAsia="ru-RU"/>
        </w:rPr>
        <w:t>. Федеральный государственный образовательный стандарт начального общего образования (</w:t>
      </w:r>
      <w:r w:rsidR="00B8579B" w:rsidRPr="001E3EB6">
        <w:rPr>
          <w:rFonts w:ascii="Times New Roman" w:eastAsia="Times New Roman" w:hAnsi="Times New Roman"/>
          <w:sz w:val="20"/>
          <w:szCs w:val="20"/>
          <w:lang w:val="en-US" w:eastAsia="ru-RU"/>
        </w:rPr>
        <w:t>www</w:t>
      </w:r>
      <w:r w:rsidR="00B8579B" w:rsidRPr="001E3EB6">
        <w:rPr>
          <w:rFonts w:ascii="Times New Roman" w:eastAsia="Times New Roman" w:hAnsi="Times New Roman"/>
          <w:sz w:val="20"/>
          <w:szCs w:val="20"/>
          <w:lang w:eastAsia="ru-RU"/>
        </w:rPr>
        <w:t>.</w:t>
      </w:r>
      <w:proofErr w:type="spellStart"/>
      <w:r w:rsidR="00B8579B" w:rsidRPr="001E3EB6">
        <w:rPr>
          <w:rFonts w:ascii="Times New Roman" w:eastAsia="Times New Roman" w:hAnsi="Times New Roman"/>
          <w:sz w:val="20"/>
          <w:szCs w:val="20"/>
          <w:lang w:val="en-US" w:eastAsia="ru-RU"/>
        </w:rPr>
        <w:t>standart</w:t>
      </w:r>
      <w:proofErr w:type="spellEnd"/>
      <w:r w:rsidR="00B8579B" w:rsidRPr="001E3EB6">
        <w:rPr>
          <w:rFonts w:ascii="Times New Roman" w:eastAsia="Times New Roman" w:hAnsi="Times New Roman"/>
          <w:sz w:val="20"/>
          <w:szCs w:val="20"/>
          <w:lang w:eastAsia="ru-RU"/>
        </w:rPr>
        <w:t>.</w:t>
      </w:r>
      <w:proofErr w:type="spellStart"/>
      <w:r w:rsidR="00B8579B" w:rsidRPr="001E3EB6">
        <w:rPr>
          <w:rFonts w:ascii="Times New Roman" w:eastAsia="Times New Roman" w:hAnsi="Times New Roman"/>
          <w:sz w:val="20"/>
          <w:szCs w:val="20"/>
          <w:lang w:val="en-US" w:eastAsia="ru-RU"/>
        </w:rPr>
        <w:t>edu</w:t>
      </w:r>
      <w:proofErr w:type="spellEnd"/>
      <w:r w:rsidR="00B8579B" w:rsidRPr="001E3EB6">
        <w:rPr>
          <w:rFonts w:ascii="Times New Roman" w:eastAsia="Times New Roman" w:hAnsi="Times New Roman"/>
          <w:sz w:val="20"/>
          <w:szCs w:val="20"/>
          <w:lang w:eastAsia="ru-RU"/>
        </w:rPr>
        <w:t>.</w:t>
      </w:r>
      <w:proofErr w:type="spellStart"/>
      <w:r w:rsidR="00B8579B" w:rsidRPr="001E3EB6">
        <w:rPr>
          <w:rFonts w:ascii="Times New Roman" w:eastAsia="Times New Roman" w:hAnsi="Times New Roman"/>
          <w:sz w:val="20"/>
          <w:szCs w:val="20"/>
          <w:lang w:val="en-US" w:eastAsia="ru-RU"/>
        </w:rPr>
        <w:t>ru</w:t>
      </w:r>
      <w:proofErr w:type="spellEnd"/>
      <w:r w:rsidR="00B8579B" w:rsidRPr="001E3EB6">
        <w:rPr>
          <w:rFonts w:ascii="Times New Roman" w:eastAsia="Times New Roman" w:hAnsi="Times New Roman"/>
          <w:sz w:val="20"/>
          <w:szCs w:val="20"/>
          <w:lang w:eastAsia="ru-RU"/>
        </w:rPr>
        <w:t>)</w:t>
      </w:r>
    </w:p>
    <w:p w:rsidR="00B8579B" w:rsidRPr="001E3EB6" w:rsidRDefault="00DA0FD6" w:rsidP="004A784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1E3EB6">
        <w:rPr>
          <w:rFonts w:ascii="Times New Roman" w:eastAsia="Times New Roman" w:hAnsi="Times New Roman"/>
          <w:sz w:val="20"/>
          <w:szCs w:val="20"/>
          <w:lang w:eastAsia="ru-RU"/>
        </w:rPr>
        <w:t>3</w:t>
      </w:r>
      <w:r w:rsidR="00B8579B" w:rsidRPr="001E3EB6">
        <w:rPr>
          <w:rFonts w:ascii="Times New Roman" w:eastAsia="Times New Roman" w:hAnsi="Times New Roman"/>
          <w:sz w:val="20"/>
          <w:szCs w:val="20"/>
          <w:lang w:eastAsia="ru-RU"/>
        </w:rPr>
        <w:t xml:space="preserve">. Лексико-грамматический практикум (электронный ресурс: </w:t>
      </w:r>
      <w:proofErr w:type="spellStart"/>
      <w:r w:rsidR="00B8579B" w:rsidRPr="001E3EB6">
        <w:rPr>
          <w:rFonts w:ascii="Times New Roman" w:eastAsia="Times New Roman" w:hAnsi="Times New Roman"/>
          <w:sz w:val="20"/>
          <w:szCs w:val="20"/>
          <w:lang w:eastAsia="ru-RU"/>
        </w:rPr>
        <w:t>www</w:t>
      </w:r>
      <w:proofErr w:type="spellEnd"/>
      <w:r w:rsidR="00B8579B" w:rsidRPr="001E3EB6">
        <w:rPr>
          <w:rFonts w:ascii="Times New Roman" w:eastAsia="Times New Roman" w:hAnsi="Times New Roman"/>
          <w:sz w:val="20"/>
          <w:szCs w:val="20"/>
          <w:lang w:eastAsia="ru-RU"/>
        </w:rPr>
        <w:t>. drofa.ru</w:t>
      </w:r>
      <w:proofErr w:type="gramStart"/>
      <w:r w:rsidR="00B8579B" w:rsidRPr="001E3EB6">
        <w:rPr>
          <w:rFonts w:ascii="Times New Roman" w:eastAsia="Times New Roman" w:hAnsi="Times New Roman"/>
          <w:sz w:val="20"/>
          <w:szCs w:val="20"/>
          <w:lang w:eastAsia="ru-RU"/>
        </w:rPr>
        <w:t xml:space="preserve"> )</w:t>
      </w:r>
      <w:proofErr w:type="gramEnd"/>
    </w:p>
    <w:p w:rsidR="00B8579B" w:rsidRPr="001E3EB6" w:rsidRDefault="00DA0FD6" w:rsidP="004A784C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1E3EB6">
        <w:rPr>
          <w:rFonts w:ascii="Times New Roman" w:hAnsi="Times New Roman"/>
          <w:bCs/>
          <w:sz w:val="20"/>
          <w:szCs w:val="20"/>
        </w:rPr>
        <w:t>4</w:t>
      </w:r>
      <w:r w:rsidR="00B8579B" w:rsidRPr="001E3EB6">
        <w:rPr>
          <w:rFonts w:ascii="Times New Roman" w:hAnsi="Times New Roman"/>
          <w:bCs/>
          <w:sz w:val="20"/>
          <w:szCs w:val="20"/>
        </w:rPr>
        <w:t xml:space="preserve">. Примерные программы по учебным предметам. Иностранный язык. 5-9 классы. – 2-е изд. – М.: Просвещение, 2010. – 144 </w:t>
      </w:r>
      <w:proofErr w:type="gramStart"/>
      <w:r w:rsidR="00B8579B" w:rsidRPr="001E3EB6">
        <w:rPr>
          <w:rFonts w:ascii="Times New Roman" w:hAnsi="Times New Roman"/>
          <w:bCs/>
          <w:sz w:val="20"/>
          <w:szCs w:val="20"/>
        </w:rPr>
        <w:t>с</w:t>
      </w:r>
      <w:proofErr w:type="gramEnd"/>
      <w:r w:rsidR="00B8579B" w:rsidRPr="001E3EB6">
        <w:rPr>
          <w:rFonts w:ascii="Times New Roman" w:hAnsi="Times New Roman"/>
          <w:bCs/>
          <w:sz w:val="20"/>
          <w:szCs w:val="20"/>
        </w:rPr>
        <w:t xml:space="preserve">. -   (Стандарты второго поколения). </w:t>
      </w:r>
    </w:p>
    <w:p w:rsidR="00B8579B" w:rsidRPr="001E3EB6" w:rsidRDefault="00DA0FD6" w:rsidP="004A784C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1E3EB6">
        <w:rPr>
          <w:rFonts w:ascii="Times New Roman" w:hAnsi="Times New Roman"/>
          <w:bCs/>
          <w:sz w:val="20"/>
          <w:szCs w:val="20"/>
        </w:rPr>
        <w:t>5</w:t>
      </w:r>
      <w:r w:rsidR="00B8579B" w:rsidRPr="001E3EB6">
        <w:rPr>
          <w:rFonts w:ascii="Times New Roman" w:hAnsi="Times New Roman"/>
          <w:bCs/>
          <w:sz w:val="20"/>
          <w:szCs w:val="20"/>
        </w:rPr>
        <w:t>. Рабочая программа. Английский язык. 5-9 классы: учебно-методическое пособие / О. В. Афанасьева, И. В. Михеева, Н. В. Языкова, Е. А. Колесникова. – М.: Дрофа, 2015. - (</w:t>
      </w:r>
      <w:proofErr w:type="spellStart"/>
      <w:r w:rsidR="00B8579B" w:rsidRPr="001E3EB6">
        <w:rPr>
          <w:rFonts w:ascii="Times New Roman" w:hAnsi="Times New Roman"/>
          <w:bCs/>
          <w:sz w:val="20"/>
          <w:szCs w:val="20"/>
          <w:lang w:val="en-US"/>
        </w:rPr>
        <w:t>RainbowEnglish</w:t>
      </w:r>
      <w:proofErr w:type="spellEnd"/>
      <w:r w:rsidR="00B8579B" w:rsidRPr="001E3EB6">
        <w:rPr>
          <w:rFonts w:ascii="Times New Roman" w:hAnsi="Times New Roman"/>
          <w:bCs/>
          <w:sz w:val="20"/>
          <w:szCs w:val="20"/>
        </w:rPr>
        <w:t xml:space="preserve">). </w:t>
      </w:r>
    </w:p>
    <w:p w:rsidR="00B8579B" w:rsidRPr="001E3EB6" w:rsidRDefault="00DA0FD6" w:rsidP="004A784C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1E3EB6">
        <w:rPr>
          <w:rFonts w:ascii="Times New Roman" w:hAnsi="Times New Roman"/>
          <w:bCs/>
          <w:sz w:val="20"/>
          <w:szCs w:val="20"/>
        </w:rPr>
        <w:t>6</w:t>
      </w:r>
      <w:r w:rsidR="00B8579B" w:rsidRPr="001E3EB6">
        <w:rPr>
          <w:rFonts w:ascii="Times New Roman" w:hAnsi="Times New Roman"/>
          <w:bCs/>
          <w:sz w:val="20"/>
          <w:szCs w:val="20"/>
        </w:rPr>
        <w:t>. Английский язык. 7 класс. Книга для учителя к учебнику О. В. Афанасьевой, И. В. Михеевой, К. М. Барановой / О. В. Афанасьева, И. В. Михеева, К. М. Баранова. — М.</w:t>
      </w:r>
      <w:proofErr w:type="gramStart"/>
      <w:r w:rsidR="00B8579B" w:rsidRPr="001E3EB6">
        <w:rPr>
          <w:rFonts w:ascii="Times New Roman" w:hAnsi="Times New Roman"/>
          <w:bCs/>
          <w:sz w:val="20"/>
          <w:szCs w:val="20"/>
        </w:rPr>
        <w:t xml:space="preserve"> :</w:t>
      </w:r>
      <w:proofErr w:type="gramEnd"/>
      <w:r w:rsidR="00B8579B" w:rsidRPr="001E3EB6">
        <w:rPr>
          <w:rFonts w:ascii="Times New Roman" w:hAnsi="Times New Roman"/>
          <w:bCs/>
          <w:sz w:val="20"/>
          <w:szCs w:val="20"/>
        </w:rPr>
        <w:t xml:space="preserve"> Дрофа, 2015. — (</w:t>
      </w:r>
      <w:proofErr w:type="spellStart"/>
      <w:r w:rsidR="00B8579B" w:rsidRPr="001E3EB6">
        <w:rPr>
          <w:rFonts w:ascii="Times New Roman" w:hAnsi="Times New Roman"/>
          <w:bCs/>
          <w:sz w:val="20"/>
          <w:szCs w:val="20"/>
        </w:rPr>
        <w:t>RainbowEnglish</w:t>
      </w:r>
      <w:proofErr w:type="spellEnd"/>
      <w:r w:rsidR="00B8579B" w:rsidRPr="001E3EB6">
        <w:rPr>
          <w:rFonts w:ascii="Times New Roman" w:hAnsi="Times New Roman"/>
          <w:bCs/>
          <w:sz w:val="20"/>
          <w:szCs w:val="20"/>
        </w:rPr>
        <w:t xml:space="preserve">). </w:t>
      </w:r>
    </w:p>
    <w:p w:rsidR="00B8579B" w:rsidRPr="001E3EB6" w:rsidRDefault="00DA0FD6" w:rsidP="004A784C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1E3EB6">
        <w:rPr>
          <w:rFonts w:ascii="Times New Roman" w:hAnsi="Times New Roman"/>
          <w:bCs/>
          <w:sz w:val="20"/>
          <w:szCs w:val="20"/>
        </w:rPr>
        <w:t>7</w:t>
      </w:r>
      <w:r w:rsidR="00B8579B" w:rsidRPr="001E3EB6">
        <w:rPr>
          <w:rFonts w:ascii="Times New Roman" w:hAnsi="Times New Roman"/>
          <w:bCs/>
          <w:sz w:val="20"/>
          <w:szCs w:val="20"/>
        </w:rPr>
        <w:t>. Английский язык. 7 класс:  рабочая тетрадь / О. В. Афанасьева, И. В. Михеева, К. М. Баранова. – М.: Дрофа, 2013. - (</w:t>
      </w:r>
      <w:r w:rsidR="00B8579B" w:rsidRPr="001E3EB6">
        <w:rPr>
          <w:rFonts w:ascii="Times New Roman" w:hAnsi="Times New Roman"/>
          <w:bCs/>
          <w:sz w:val="20"/>
          <w:szCs w:val="20"/>
          <w:lang w:val="en-US"/>
        </w:rPr>
        <w:t>Rainbow</w:t>
      </w:r>
      <w:r w:rsidR="00B8579B" w:rsidRPr="001E3EB6">
        <w:rPr>
          <w:rFonts w:ascii="Times New Roman" w:hAnsi="Times New Roman"/>
          <w:bCs/>
          <w:sz w:val="20"/>
          <w:szCs w:val="20"/>
        </w:rPr>
        <w:t xml:space="preserve"> </w:t>
      </w:r>
      <w:r w:rsidR="00B8579B" w:rsidRPr="001E3EB6">
        <w:rPr>
          <w:rFonts w:ascii="Times New Roman" w:hAnsi="Times New Roman"/>
          <w:bCs/>
          <w:sz w:val="20"/>
          <w:szCs w:val="20"/>
          <w:lang w:val="en-US"/>
        </w:rPr>
        <w:t>English</w:t>
      </w:r>
      <w:r w:rsidR="00B8579B" w:rsidRPr="001E3EB6">
        <w:rPr>
          <w:rFonts w:ascii="Times New Roman" w:hAnsi="Times New Roman"/>
          <w:bCs/>
          <w:sz w:val="20"/>
          <w:szCs w:val="20"/>
        </w:rPr>
        <w:t>)</w:t>
      </w:r>
    </w:p>
    <w:p w:rsidR="00AE1688" w:rsidRPr="001E3EB6" w:rsidRDefault="00AE1688" w:rsidP="004A784C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B8579B" w:rsidRPr="001E3EB6" w:rsidRDefault="00B8579B" w:rsidP="004A784C">
      <w:pPr>
        <w:spacing w:after="0" w:line="240" w:lineRule="auto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1E3EB6">
        <w:rPr>
          <w:rFonts w:ascii="Times New Roman" w:eastAsia="Times New Roman" w:hAnsi="Times New Roman"/>
          <w:i/>
          <w:sz w:val="20"/>
          <w:szCs w:val="20"/>
          <w:lang w:eastAsia="ru-RU"/>
        </w:rPr>
        <w:t>2. Основные пособия ученика:</w:t>
      </w:r>
    </w:p>
    <w:p w:rsidR="00B8579B" w:rsidRPr="001E3EB6" w:rsidRDefault="00B8579B" w:rsidP="004A784C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1E3EB6">
        <w:rPr>
          <w:rFonts w:ascii="Times New Roman" w:hAnsi="Times New Roman"/>
          <w:bCs/>
          <w:sz w:val="20"/>
          <w:szCs w:val="20"/>
        </w:rPr>
        <w:t xml:space="preserve">1. Английский язык. 7 </w:t>
      </w:r>
      <w:proofErr w:type="spellStart"/>
      <w:r w:rsidRPr="001E3EB6">
        <w:rPr>
          <w:rFonts w:ascii="Times New Roman" w:hAnsi="Times New Roman"/>
          <w:bCs/>
          <w:sz w:val="20"/>
          <w:szCs w:val="20"/>
        </w:rPr>
        <w:t>кл</w:t>
      </w:r>
      <w:proofErr w:type="spellEnd"/>
      <w:r w:rsidRPr="001E3EB6">
        <w:rPr>
          <w:rFonts w:ascii="Times New Roman" w:hAnsi="Times New Roman"/>
          <w:bCs/>
          <w:sz w:val="20"/>
          <w:szCs w:val="20"/>
        </w:rPr>
        <w:t>. В</w:t>
      </w:r>
      <w:proofErr w:type="gramStart"/>
      <w:r w:rsidRPr="001E3EB6">
        <w:rPr>
          <w:rFonts w:ascii="Times New Roman" w:hAnsi="Times New Roman"/>
          <w:bCs/>
          <w:sz w:val="20"/>
          <w:szCs w:val="20"/>
        </w:rPr>
        <w:t>2</w:t>
      </w:r>
      <w:proofErr w:type="gramEnd"/>
      <w:r w:rsidRPr="001E3EB6">
        <w:rPr>
          <w:rFonts w:ascii="Times New Roman" w:hAnsi="Times New Roman"/>
          <w:bCs/>
          <w:sz w:val="20"/>
          <w:szCs w:val="20"/>
        </w:rPr>
        <w:t xml:space="preserve"> ч.Ч.1: учебник для общеобразовательных учреждений/О. В. Афанасьева, И. В. Михеева, К. М. Баранова. – М.: Дрофа, 2015. - (</w:t>
      </w:r>
      <w:r w:rsidRPr="001E3EB6">
        <w:rPr>
          <w:rFonts w:ascii="Times New Roman" w:hAnsi="Times New Roman"/>
          <w:bCs/>
          <w:sz w:val="20"/>
          <w:szCs w:val="20"/>
          <w:lang w:val="en-US"/>
        </w:rPr>
        <w:t>Rainbow</w:t>
      </w:r>
      <w:r w:rsidRPr="001E3EB6">
        <w:rPr>
          <w:rFonts w:ascii="Times New Roman" w:hAnsi="Times New Roman"/>
          <w:bCs/>
          <w:sz w:val="20"/>
          <w:szCs w:val="20"/>
        </w:rPr>
        <w:t xml:space="preserve"> </w:t>
      </w:r>
      <w:r w:rsidRPr="001E3EB6">
        <w:rPr>
          <w:rFonts w:ascii="Times New Roman" w:hAnsi="Times New Roman"/>
          <w:bCs/>
          <w:sz w:val="20"/>
          <w:szCs w:val="20"/>
          <w:lang w:val="en-US"/>
        </w:rPr>
        <w:t>English</w:t>
      </w:r>
      <w:r w:rsidRPr="001E3EB6">
        <w:rPr>
          <w:rFonts w:ascii="Times New Roman" w:hAnsi="Times New Roman"/>
          <w:bCs/>
          <w:sz w:val="20"/>
          <w:szCs w:val="20"/>
        </w:rPr>
        <w:t>).</w:t>
      </w:r>
    </w:p>
    <w:p w:rsidR="00B8579B" w:rsidRPr="001E3EB6" w:rsidRDefault="00B8579B" w:rsidP="004A784C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1E3EB6">
        <w:rPr>
          <w:rFonts w:ascii="Times New Roman" w:hAnsi="Times New Roman"/>
          <w:bCs/>
          <w:sz w:val="20"/>
          <w:szCs w:val="20"/>
        </w:rPr>
        <w:t>2. Английский язык. 7кл. В</w:t>
      </w:r>
      <w:proofErr w:type="gramStart"/>
      <w:r w:rsidRPr="001E3EB6">
        <w:rPr>
          <w:rFonts w:ascii="Times New Roman" w:hAnsi="Times New Roman"/>
          <w:bCs/>
          <w:sz w:val="20"/>
          <w:szCs w:val="20"/>
        </w:rPr>
        <w:t>2</w:t>
      </w:r>
      <w:proofErr w:type="gramEnd"/>
      <w:r w:rsidRPr="001E3EB6">
        <w:rPr>
          <w:rFonts w:ascii="Times New Roman" w:hAnsi="Times New Roman"/>
          <w:bCs/>
          <w:sz w:val="20"/>
          <w:szCs w:val="20"/>
        </w:rPr>
        <w:t xml:space="preserve"> ч. Ч. 2: учебник для общеобразовательных учреждений/О. В. Афанасьева, И. В. Михеева, К. М. Баранова. – М.: Дрофа, 2015. - (</w:t>
      </w:r>
      <w:r w:rsidRPr="001E3EB6">
        <w:rPr>
          <w:rFonts w:ascii="Times New Roman" w:hAnsi="Times New Roman"/>
          <w:bCs/>
          <w:sz w:val="20"/>
          <w:szCs w:val="20"/>
          <w:lang w:val="en-US"/>
        </w:rPr>
        <w:t>Rainbow</w:t>
      </w:r>
      <w:r w:rsidRPr="001E3EB6">
        <w:rPr>
          <w:rFonts w:ascii="Times New Roman" w:hAnsi="Times New Roman"/>
          <w:bCs/>
          <w:sz w:val="20"/>
          <w:szCs w:val="20"/>
        </w:rPr>
        <w:t xml:space="preserve"> </w:t>
      </w:r>
      <w:r w:rsidRPr="001E3EB6">
        <w:rPr>
          <w:rFonts w:ascii="Times New Roman" w:hAnsi="Times New Roman"/>
          <w:bCs/>
          <w:sz w:val="20"/>
          <w:szCs w:val="20"/>
          <w:lang w:val="en-US"/>
        </w:rPr>
        <w:t>English</w:t>
      </w:r>
      <w:r w:rsidRPr="001E3EB6">
        <w:rPr>
          <w:rFonts w:ascii="Times New Roman" w:hAnsi="Times New Roman"/>
          <w:bCs/>
          <w:sz w:val="20"/>
          <w:szCs w:val="20"/>
        </w:rPr>
        <w:t>).</w:t>
      </w:r>
    </w:p>
    <w:p w:rsidR="00AE1688" w:rsidRPr="001E3EB6" w:rsidRDefault="00AE1688" w:rsidP="004A784C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u w:val="single"/>
          <w:lang w:eastAsia="ru-RU"/>
        </w:rPr>
      </w:pPr>
    </w:p>
    <w:p w:rsidR="00B8579B" w:rsidRPr="001E3EB6" w:rsidRDefault="00B8579B" w:rsidP="004A784C">
      <w:pPr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1E3EB6">
        <w:rPr>
          <w:rFonts w:ascii="Times New Roman" w:eastAsia="Times New Roman" w:hAnsi="Times New Roman"/>
          <w:i/>
          <w:sz w:val="20"/>
          <w:szCs w:val="20"/>
          <w:lang w:eastAsia="ru-RU"/>
        </w:rPr>
        <w:t>Технические и экранно-звуковые средства обучения:</w:t>
      </w:r>
    </w:p>
    <w:p w:rsidR="00B8579B" w:rsidRPr="001E3EB6" w:rsidRDefault="00B8579B" w:rsidP="004A784C">
      <w:pPr>
        <w:numPr>
          <w:ilvl w:val="0"/>
          <w:numId w:val="21"/>
        </w:numPr>
        <w:suppressAutoHyphens/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1E3EB6">
        <w:rPr>
          <w:rFonts w:ascii="Times New Roman" w:eastAsia="Times New Roman" w:hAnsi="Times New Roman"/>
          <w:sz w:val="20"/>
          <w:szCs w:val="20"/>
          <w:lang w:eastAsia="ru-RU"/>
        </w:rPr>
        <w:t>классная доска;</w:t>
      </w:r>
    </w:p>
    <w:p w:rsidR="00B8579B" w:rsidRPr="001E3EB6" w:rsidRDefault="00B8579B" w:rsidP="004A784C">
      <w:pPr>
        <w:numPr>
          <w:ilvl w:val="0"/>
          <w:numId w:val="21"/>
        </w:numPr>
        <w:suppressAutoHyphens/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1E3EB6">
        <w:rPr>
          <w:rFonts w:ascii="Times New Roman" w:eastAsia="Times New Roman" w:hAnsi="Times New Roman"/>
          <w:sz w:val="20"/>
          <w:szCs w:val="20"/>
          <w:lang w:eastAsia="ru-RU"/>
        </w:rPr>
        <w:t>компьютер;</w:t>
      </w:r>
    </w:p>
    <w:p w:rsidR="00B8579B" w:rsidRPr="001E3EB6" w:rsidRDefault="00B8579B" w:rsidP="004A784C">
      <w:pPr>
        <w:numPr>
          <w:ilvl w:val="0"/>
          <w:numId w:val="21"/>
        </w:numPr>
        <w:suppressAutoHyphens/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1E3EB6">
        <w:rPr>
          <w:rFonts w:ascii="Times New Roman" w:eastAsia="Times New Roman" w:hAnsi="Times New Roman"/>
          <w:sz w:val="20"/>
          <w:szCs w:val="20"/>
          <w:lang w:eastAsia="ru-RU"/>
        </w:rPr>
        <w:t>аудиозаписи к УМК</w:t>
      </w:r>
    </w:p>
    <w:p w:rsidR="00A075D3" w:rsidRPr="001E3EB6" w:rsidRDefault="00A075D3" w:rsidP="004A784C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sectPr w:rsidR="00A075D3" w:rsidRPr="001E3EB6" w:rsidSect="00BF27F4">
      <w:footerReference w:type="default" r:id="rId11"/>
      <w:pgSz w:w="16838" w:h="11906" w:orient="landscape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308" w:rsidRDefault="003F7308" w:rsidP="001365F7">
      <w:pPr>
        <w:spacing w:after="0" w:line="240" w:lineRule="auto"/>
      </w:pPr>
      <w:r>
        <w:separator/>
      </w:r>
    </w:p>
  </w:endnote>
  <w:endnote w:type="continuationSeparator" w:id="0">
    <w:p w:rsidR="003F7308" w:rsidRDefault="003F7308" w:rsidP="001365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C6C" w:rsidRDefault="00E40C6C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308" w:rsidRDefault="003F7308" w:rsidP="001365F7">
      <w:pPr>
        <w:spacing w:after="0" w:line="240" w:lineRule="auto"/>
      </w:pPr>
      <w:r>
        <w:separator/>
      </w:r>
    </w:p>
  </w:footnote>
  <w:footnote w:type="continuationSeparator" w:id="0">
    <w:p w:rsidR="003F7308" w:rsidRDefault="003F7308" w:rsidP="001365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00000006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</w:abstractNum>
  <w:abstractNum w:abstractNumId="1">
    <w:nsid w:val="00000009"/>
    <w:multiLevelType w:val="singleLevel"/>
    <w:tmpl w:val="00000009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2">
    <w:nsid w:val="0000000A"/>
    <w:multiLevelType w:val="singleLevel"/>
    <w:tmpl w:val="0000000A"/>
    <w:name w:val="WW8Num19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3">
    <w:nsid w:val="0000000B"/>
    <w:multiLevelType w:val="singleLevel"/>
    <w:tmpl w:val="0000000B"/>
    <w:name w:val="WW8Num41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4">
    <w:nsid w:val="0000000C"/>
    <w:multiLevelType w:val="singleLevel"/>
    <w:tmpl w:val="0000000C"/>
    <w:name w:val="WW8Num35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5">
    <w:nsid w:val="00000012"/>
    <w:multiLevelType w:val="singleLevel"/>
    <w:tmpl w:val="00000012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</w:abstractNum>
  <w:abstractNum w:abstractNumId="6">
    <w:nsid w:val="00000013"/>
    <w:multiLevelType w:val="multilevel"/>
    <w:tmpl w:val="E81E4FCC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7">
    <w:nsid w:val="00000014"/>
    <w:multiLevelType w:val="singleLevel"/>
    <w:tmpl w:val="00000014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8">
    <w:nsid w:val="00000015"/>
    <w:multiLevelType w:val="singleLevel"/>
    <w:tmpl w:val="00000015"/>
    <w:name w:val="WW8Num30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9">
    <w:nsid w:val="00000016"/>
    <w:multiLevelType w:val="singleLevel"/>
    <w:tmpl w:val="00000016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10">
    <w:nsid w:val="00000017"/>
    <w:multiLevelType w:val="multilevel"/>
    <w:tmpl w:val="00000017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11">
    <w:nsid w:val="00000018"/>
    <w:multiLevelType w:val="singleLevel"/>
    <w:tmpl w:val="00000018"/>
    <w:name w:val="WW8Num31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12">
    <w:nsid w:val="00000019"/>
    <w:multiLevelType w:val="singleLevel"/>
    <w:tmpl w:val="00000019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13">
    <w:nsid w:val="0000001A"/>
    <w:multiLevelType w:val="singleLevel"/>
    <w:tmpl w:val="0000001A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14">
    <w:nsid w:val="0000001C"/>
    <w:multiLevelType w:val="singleLevel"/>
    <w:tmpl w:val="0000001C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15">
    <w:nsid w:val="00BA1F90"/>
    <w:multiLevelType w:val="hybridMultilevel"/>
    <w:tmpl w:val="7A9E8C78"/>
    <w:lvl w:ilvl="0" w:tplc="259E74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00FD1E59"/>
    <w:multiLevelType w:val="hybridMultilevel"/>
    <w:tmpl w:val="C6A89C8C"/>
    <w:lvl w:ilvl="0" w:tplc="161A36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020C3DC4"/>
    <w:multiLevelType w:val="hybridMultilevel"/>
    <w:tmpl w:val="A606D1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03324B2E"/>
    <w:multiLevelType w:val="hybridMultilevel"/>
    <w:tmpl w:val="B2366D7A"/>
    <w:lvl w:ilvl="0" w:tplc="CD108D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066571C5"/>
    <w:multiLevelType w:val="hybridMultilevel"/>
    <w:tmpl w:val="CFB264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09B92CEF"/>
    <w:multiLevelType w:val="hybridMultilevel"/>
    <w:tmpl w:val="D430CD48"/>
    <w:lvl w:ilvl="0" w:tplc="F9A6FB84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0B7F2A65"/>
    <w:multiLevelType w:val="hybridMultilevel"/>
    <w:tmpl w:val="5EF40B5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1A8216A4"/>
    <w:multiLevelType w:val="hybridMultilevel"/>
    <w:tmpl w:val="6EBA33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1BB52798"/>
    <w:multiLevelType w:val="hybridMultilevel"/>
    <w:tmpl w:val="65E219C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28632B6E"/>
    <w:multiLevelType w:val="hybridMultilevel"/>
    <w:tmpl w:val="995E42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2BD41930"/>
    <w:multiLevelType w:val="hybridMultilevel"/>
    <w:tmpl w:val="1274368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2C3B21B0"/>
    <w:multiLevelType w:val="hybridMultilevel"/>
    <w:tmpl w:val="2E6EAA2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2DE26340"/>
    <w:multiLevelType w:val="hybridMultilevel"/>
    <w:tmpl w:val="345E8A28"/>
    <w:lvl w:ilvl="0" w:tplc="D9B822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2F616479"/>
    <w:multiLevelType w:val="hybridMultilevel"/>
    <w:tmpl w:val="608A06D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314B537B"/>
    <w:multiLevelType w:val="hybridMultilevel"/>
    <w:tmpl w:val="AF5CD8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385E2E78"/>
    <w:multiLevelType w:val="hybridMultilevel"/>
    <w:tmpl w:val="E0B62B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4CF33F2B"/>
    <w:multiLevelType w:val="hybridMultilevel"/>
    <w:tmpl w:val="5A5E20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FF945AF"/>
    <w:multiLevelType w:val="hybridMultilevel"/>
    <w:tmpl w:val="27E600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7E49EC"/>
    <w:multiLevelType w:val="hybridMultilevel"/>
    <w:tmpl w:val="F8AC90E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531463EC"/>
    <w:multiLevelType w:val="hybridMultilevel"/>
    <w:tmpl w:val="44C825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56AA71BC"/>
    <w:multiLevelType w:val="hybridMultilevel"/>
    <w:tmpl w:val="0216642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>
    <w:nsid w:val="57D969A3"/>
    <w:multiLevelType w:val="hybridMultilevel"/>
    <w:tmpl w:val="9C74BDEE"/>
    <w:lvl w:ilvl="0" w:tplc="B58C30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5B615DAE"/>
    <w:multiLevelType w:val="hybridMultilevel"/>
    <w:tmpl w:val="FAAADB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C721C2"/>
    <w:multiLevelType w:val="hybridMultilevel"/>
    <w:tmpl w:val="9E44FC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FCF5ED4"/>
    <w:multiLevelType w:val="hybridMultilevel"/>
    <w:tmpl w:val="7C7E7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7016022"/>
    <w:multiLevelType w:val="hybridMultilevel"/>
    <w:tmpl w:val="8C88A518"/>
    <w:lvl w:ilvl="0" w:tplc="F9A6FB84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>
    <w:nsid w:val="7177383A"/>
    <w:multiLevelType w:val="hybridMultilevel"/>
    <w:tmpl w:val="DB3AC1F2"/>
    <w:lvl w:ilvl="0" w:tplc="8736B0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58E1B66"/>
    <w:multiLevelType w:val="hybridMultilevel"/>
    <w:tmpl w:val="7938D0D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5A47492"/>
    <w:multiLevelType w:val="hybridMultilevel"/>
    <w:tmpl w:val="98628A0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77541BCF"/>
    <w:multiLevelType w:val="hybridMultilevel"/>
    <w:tmpl w:val="00E6F2D8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8244841"/>
    <w:multiLevelType w:val="hybridMultilevel"/>
    <w:tmpl w:val="B22CCDC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6">
    <w:nsid w:val="788721E5"/>
    <w:multiLevelType w:val="hybridMultilevel"/>
    <w:tmpl w:val="2738D82E"/>
    <w:lvl w:ilvl="0" w:tplc="CA5CD6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3"/>
  </w:num>
  <w:num w:numId="2">
    <w:abstractNumId w:val="44"/>
  </w:num>
  <w:num w:numId="3">
    <w:abstractNumId w:val="45"/>
  </w:num>
  <w:num w:numId="4">
    <w:abstractNumId w:val="35"/>
  </w:num>
  <w:num w:numId="5">
    <w:abstractNumId w:val="23"/>
  </w:num>
  <w:num w:numId="6">
    <w:abstractNumId w:val="28"/>
  </w:num>
  <w:num w:numId="7">
    <w:abstractNumId w:val="25"/>
  </w:num>
  <w:num w:numId="8">
    <w:abstractNumId w:val="34"/>
  </w:num>
  <w:num w:numId="9">
    <w:abstractNumId w:val="29"/>
  </w:num>
  <w:num w:numId="10">
    <w:abstractNumId w:val="24"/>
  </w:num>
  <w:num w:numId="11">
    <w:abstractNumId w:val="19"/>
  </w:num>
  <w:num w:numId="12">
    <w:abstractNumId w:val="42"/>
  </w:num>
  <w:num w:numId="13">
    <w:abstractNumId w:val="17"/>
  </w:num>
  <w:num w:numId="14">
    <w:abstractNumId w:val="22"/>
  </w:num>
  <w:num w:numId="15">
    <w:abstractNumId w:val="30"/>
  </w:num>
  <w:num w:numId="16">
    <w:abstractNumId w:val="26"/>
  </w:num>
  <w:num w:numId="17">
    <w:abstractNumId w:val="43"/>
  </w:num>
  <w:num w:numId="18">
    <w:abstractNumId w:val="21"/>
  </w:num>
  <w:num w:numId="19">
    <w:abstractNumId w:val="20"/>
  </w:num>
  <w:num w:numId="20">
    <w:abstractNumId w:val="40"/>
  </w:num>
  <w:num w:numId="21">
    <w:abstractNumId w:val="38"/>
  </w:num>
  <w:num w:numId="22">
    <w:abstractNumId w:val="39"/>
  </w:num>
  <w:num w:numId="23">
    <w:abstractNumId w:val="37"/>
  </w:num>
  <w:num w:numId="24">
    <w:abstractNumId w:val="16"/>
  </w:num>
  <w:num w:numId="25">
    <w:abstractNumId w:val="15"/>
  </w:num>
  <w:num w:numId="26">
    <w:abstractNumId w:val="46"/>
  </w:num>
  <w:num w:numId="27">
    <w:abstractNumId w:val="27"/>
  </w:num>
  <w:num w:numId="28">
    <w:abstractNumId w:val="31"/>
  </w:num>
  <w:num w:numId="29">
    <w:abstractNumId w:val="36"/>
  </w:num>
  <w:num w:numId="30">
    <w:abstractNumId w:val="18"/>
  </w:num>
  <w:num w:numId="31">
    <w:abstractNumId w:val="41"/>
  </w:num>
  <w:num w:numId="32">
    <w:abstractNumId w:val="3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44F7"/>
    <w:rsid w:val="0003183C"/>
    <w:rsid w:val="000639ED"/>
    <w:rsid w:val="00064081"/>
    <w:rsid w:val="000811E9"/>
    <w:rsid w:val="000A1D7E"/>
    <w:rsid w:val="000D217C"/>
    <w:rsid w:val="000D34BA"/>
    <w:rsid w:val="0012629A"/>
    <w:rsid w:val="001365F7"/>
    <w:rsid w:val="00137626"/>
    <w:rsid w:val="00137A65"/>
    <w:rsid w:val="00175695"/>
    <w:rsid w:val="001A3EA7"/>
    <w:rsid w:val="001B0396"/>
    <w:rsid w:val="001C6621"/>
    <w:rsid w:val="001E3EB6"/>
    <w:rsid w:val="001F2A96"/>
    <w:rsid w:val="002072D1"/>
    <w:rsid w:val="00211DE9"/>
    <w:rsid w:val="00215FFD"/>
    <w:rsid w:val="0021602E"/>
    <w:rsid w:val="0023013F"/>
    <w:rsid w:val="00244D78"/>
    <w:rsid w:val="00244E9F"/>
    <w:rsid w:val="00250087"/>
    <w:rsid w:val="00272E94"/>
    <w:rsid w:val="00281173"/>
    <w:rsid w:val="002A60B8"/>
    <w:rsid w:val="002B0636"/>
    <w:rsid w:val="002B56DE"/>
    <w:rsid w:val="002D1D0F"/>
    <w:rsid w:val="002F1916"/>
    <w:rsid w:val="003054BD"/>
    <w:rsid w:val="00312DD0"/>
    <w:rsid w:val="0034208B"/>
    <w:rsid w:val="00350494"/>
    <w:rsid w:val="003538EC"/>
    <w:rsid w:val="00377103"/>
    <w:rsid w:val="003A44A6"/>
    <w:rsid w:val="003B5497"/>
    <w:rsid w:val="003C3B34"/>
    <w:rsid w:val="003C4252"/>
    <w:rsid w:val="003D4BEC"/>
    <w:rsid w:val="003F1DBB"/>
    <w:rsid w:val="003F3DFC"/>
    <w:rsid w:val="003F7308"/>
    <w:rsid w:val="00411C7E"/>
    <w:rsid w:val="004142A8"/>
    <w:rsid w:val="0042063E"/>
    <w:rsid w:val="0042744C"/>
    <w:rsid w:val="004348EB"/>
    <w:rsid w:val="004365F3"/>
    <w:rsid w:val="00442576"/>
    <w:rsid w:val="00457C0A"/>
    <w:rsid w:val="00460867"/>
    <w:rsid w:val="00466C08"/>
    <w:rsid w:val="00480371"/>
    <w:rsid w:val="0048445F"/>
    <w:rsid w:val="00494110"/>
    <w:rsid w:val="004A4E37"/>
    <w:rsid w:val="004A75A8"/>
    <w:rsid w:val="004A784C"/>
    <w:rsid w:val="004B724B"/>
    <w:rsid w:val="004C36BB"/>
    <w:rsid w:val="004E1779"/>
    <w:rsid w:val="004F1D67"/>
    <w:rsid w:val="004F4CE3"/>
    <w:rsid w:val="005039DF"/>
    <w:rsid w:val="005117DC"/>
    <w:rsid w:val="00516773"/>
    <w:rsid w:val="005427DF"/>
    <w:rsid w:val="0056699A"/>
    <w:rsid w:val="00586AB4"/>
    <w:rsid w:val="00591AB8"/>
    <w:rsid w:val="00594033"/>
    <w:rsid w:val="005A027A"/>
    <w:rsid w:val="005E3414"/>
    <w:rsid w:val="005F2B12"/>
    <w:rsid w:val="005F6E52"/>
    <w:rsid w:val="0060333F"/>
    <w:rsid w:val="00604A06"/>
    <w:rsid w:val="00614EF1"/>
    <w:rsid w:val="00623286"/>
    <w:rsid w:val="006522B9"/>
    <w:rsid w:val="00667192"/>
    <w:rsid w:val="006776B3"/>
    <w:rsid w:val="00680947"/>
    <w:rsid w:val="00697B76"/>
    <w:rsid w:val="006A1212"/>
    <w:rsid w:val="006B2884"/>
    <w:rsid w:val="006F2AFF"/>
    <w:rsid w:val="006F4698"/>
    <w:rsid w:val="006F6AD3"/>
    <w:rsid w:val="00700E56"/>
    <w:rsid w:val="007023C4"/>
    <w:rsid w:val="007144F7"/>
    <w:rsid w:val="00726826"/>
    <w:rsid w:val="007539A7"/>
    <w:rsid w:val="007A0DFF"/>
    <w:rsid w:val="007B56BF"/>
    <w:rsid w:val="007C358E"/>
    <w:rsid w:val="007D127C"/>
    <w:rsid w:val="007D6D29"/>
    <w:rsid w:val="007F00F8"/>
    <w:rsid w:val="0080143A"/>
    <w:rsid w:val="00822288"/>
    <w:rsid w:val="008452B7"/>
    <w:rsid w:val="0087035A"/>
    <w:rsid w:val="008812EA"/>
    <w:rsid w:val="00887C55"/>
    <w:rsid w:val="008B7756"/>
    <w:rsid w:val="008D4ABE"/>
    <w:rsid w:val="008D5C60"/>
    <w:rsid w:val="008D6E79"/>
    <w:rsid w:val="008E4265"/>
    <w:rsid w:val="00916DB8"/>
    <w:rsid w:val="00925644"/>
    <w:rsid w:val="00926737"/>
    <w:rsid w:val="00943495"/>
    <w:rsid w:val="0095182B"/>
    <w:rsid w:val="00954FF1"/>
    <w:rsid w:val="00980DDF"/>
    <w:rsid w:val="0099755E"/>
    <w:rsid w:val="009A3879"/>
    <w:rsid w:val="009D50A6"/>
    <w:rsid w:val="00A045D8"/>
    <w:rsid w:val="00A075D3"/>
    <w:rsid w:val="00A10691"/>
    <w:rsid w:val="00A4526E"/>
    <w:rsid w:val="00A52E89"/>
    <w:rsid w:val="00A54D1B"/>
    <w:rsid w:val="00A85593"/>
    <w:rsid w:val="00A85C3C"/>
    <w:rsid w:val="00AA6FA2"/>
    <w:rsid w:val="00AB03BC"/>
    <w:rsid w:val="00AB0CA4"/>
    <w:rsid w:val="00AE1688"/>
    <w:rsid w:val="00AF22AA"/>
    <w:rsid w:val="00B434CF"/>
    <w:rsid w:val="00B70FC5"/>
    <w:rsid w:val="00B8579B"/>
    <w:rsid w:val="00B94B39"/>
    <w:rsid w:val="00BB5867"/>
    <w:rsid w:val="00BC00F9"/>
    <w:rsid w:val="00BD1128"/>
    <w:rsid w:val="00BD2808"/>
    <w:rsid w:val="00BE616E"/>
    <w:rsid w:val="00BF27F4"/>
    <w:rsid w:val="00BF509D"/>
    <w:rsid w:val="00C011A0"/>
    <w:rsid w:val="00C0281A"/>
    <w:rsid w:val="00C02D69"/>
    <w:rsid w:val="00C422B1"/>
    <w:rsid w:val="00C5732D"/>
    <w:rsid w:val="00C57C6C"/>
    <w:rsid w:val="00C64117"/>
    <w:rsid w:val="00CB1861"/>
    <w:rsid w:val="00CD4833"/>
    <w:rsid w:val="00CE2E77"/>
    <w:rsid w:val="00CF7B74"/>
    <w:rsid w:val="00D0434A"/>
    <w:rsid w:val="00D05EA4"/>
    <w:rsid w:val="00D1027B"/>
    <w:rsid w:val="00D12FC3"/>
    <w:rsid w:val="00D16AE2"/>
    <w:rsid w:val="00D26C39"/>
    <w:rsid w:val="00D67B62"/>
    <w:rsid w:val="00D8624F"/>
    <w:rsid w:val="00D86481"/>
    <w:rsid w:val="00D90FE0"/>
    <w:rsid w:val="00D954AB"/>
    <w:rsid w:val="00DA0FD6"/>
    <w:rsid w:val="00DA1174"/>
    <w:rsid w:val="00DA183F"/>
    <w:rsid w:val="00DA4EA8"/>
    <w:rsid w:val="00DD57FE"/>
    <w:rsid w:val="00DF306A"/>
    <w:rsid w:val="00E025D3"/>
    <w:rsid w:val="00E1257E"/>
    <w:rsid w:val="00E13E48"/>
    <w:rsid w:val="00E34BC6"/>
    <w:rsid w:val="00E35A87"/>
    <w:rsid w:val="00E36EB5"/>
    <w:rsid w:val="00E40C6C"/>
    <w:rsid w:val="00E46138"/>
    <w:rsid w:val="00E559AE"/>
    <w:rsid w:val="00E744C5"/>
    <w:rsid w:val="00E7511E"/>
    <w:rsid w:val="00E82E8D"/>
    <w:rsid w:val="00E87A23"/>
    <w:rsid w:val="00E95475"/>
    <w:rsid w:val="00EA37EF"/>
    <w:rsid w:val="00EB0D46"/>
    <w:rsid w:val="00EB1951"/>
    <w:rsid w:val="00EF3A1B"/>
    <w:rsid w:val="00F62EC3"/>
    <w:rsid w:val="00F9291E"/>
    <w:rsid w:val="00FA65D2"/>
    <w:rsid w:val="00FB0BCC"/>
    <w:rsid w:val="00FC4323"/>
    <w:rsid w:val="00FD2015"/>
    <w:rsid w:val="00FD53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4F7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7144F7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144F7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FontStyle31">
    <w:name w:val="Font Style31"/>
    <w:uiPriority w:val="99"/>
    <w:rsid w:val="007144F7"/>
    <w:rPr>
      <w:rFonts w:ascii="Times New Roman" w:hAnsi="Times New Roman" w:cs="Times New Roman"/>
      <w:sz w:val="28"/>
      <w:szCs w:val="28"/>
    </w:rPr>
  </w:style>
  <w:style w:type="paragraph" w:styleId="2">
    <w:name w:val="Body Text 2"/>
    <w:basedOn w:val="a"/>
    <w:link w:val="20"/>
    <w:rsid w:val="007144F7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7144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7144F7"/>
    <w:pPr>
      <w:widowControl w:val="0"/>
      <w:autoSpaceDE w:val="0"/>
      <w:autoSpaceDN w:val="0"/>
      <w:adjustRightInd w:val="0"/>
      <w:spacing w:after="0" w:line="321" w:lineRule="exact"/>
      <w:ind w:firstLine="71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">
    <w:name w:val="c1"/>
    <w:basedOn w:val="a"/>
    <w:rsid w:val="007144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7144F7"/>
  </w:style>
  <w:style w:type="paragraph" w:styleId="a3">
    <w:name w:val="List Paragraph"/>
    <w:basedOn w:val="a"/>
    <w:uiPriority w:val="34"/>
    <w:qFormat/>
    <w:rsid w:val="007144F7"/>
    <w:pPr>
      <w:ind w:left="720"/>
      <w:contextualSpacing/>
    </w:pPr>
  </w:style>
  <w:style w:type="paragraph" w:styleId="a4">
    <w:name w:val="Body Text Indent"/>
    <w:basedOn w:val="a"/>
    <w:link w:val="a5"/>
    <w:uiPriority w:val="99"/>
    <w:unhideWhenUsed/>
    <w:rsid w:val="007144F7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7144F7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714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44F7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unhideWhenUsed/>
    <w:rsid w:val="007144F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7144F7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uiPriority w:val="99"/>
    <w:unhideWhenUsed/>
    <w:rsid w:val="007144F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7144F7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7144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rsid w:val="007144F7"/>
    <w:rPr>
      <w:color w:val="000080"/>
      <w:u w:val="single"/>
    </w:rPr>
  </w:style>
  <w:style w:type="character" w:customStyle="1" w:styleId="23">
    <w:name w:val="Основной текст (2)_"/>
    <w:link w:val="24"/>
    <w:rsid w:val="007144F7"/>
    <w:rPr>
      <w:b/>
      <w:bCs/>
      <w:sz w:val="23"/>
      <w:szCs w:val="23"/>
      <w:shd w:val="clear" w:color="auto" w:fill="FFFFFF"/>
      <w:lang w:val="en-US"/>
    </w:rPr>
  </w:style>
  <w:style w:type="paragraph" w:customStyle="1" w:styleId="24">
    <w:name w:val="Основной текст (2)"/>
    <w:basedOn w:val="a"/>
    <w:link w:val="23"/>
    <w:rsid w:val="007144F7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  <w:sz w:val="23"/>
      <w:szCs w:val="23"/>
      <w:lang w:val="en-US"/>
    </w:rPr>
  </w:style>
  <w:style w:type="character" w:customStyle="1" w:styleId="ArialUnicodeMS">
    <w:name w:val="Основной текст + Arial Unicode MS"/>
    <w:aliases w:val="10,5 pt4,Полужирный"/>
    <w:rsid w:val="007144F7"/>
    <w:rPr>
      <w:rFonts w:ascii="Arial Unicode MS" w:eastAsia="Arial Unicode MS" w:hAnsi="Times New Roman" w:cs="Arial Unicode MS"/>
      <w:b/>
      <w:bCs/>
      <w:noProof/>
      <w:spacing w:val="0"/>
      <w:sz w:val="21"/>
      <w:szCs w:val="21"/>
      <w:lang w:bidi="ar-SA"/>
    </w:rPr>
  </w:style>
  <w:style w:type="character" w:customStyle="1" w:styleId="ac">
    <w:name w:val="Основной текст + Курсив"/>
    <w:rsid w:val="007144F7"/>
    <w:rPr>
      <w:rFonts w:ascii="Times New Roman" w:hAnsi="Times New Roman" w:cs="Times New Roman"/>
      <w:i/>
      <w:iCs/>
      <w:spacing w:val="0"/>
      <w:sz w:val="23"/>
      <w:szCs w:val="23"/>
      <w:lang w:val="en-US" w:eastAsia="en-US" w:bidi="ar-SA"/>
    </w:rPr>
  </w:style>
  <w:style w:type="character" w:customStyle="1" w:styleId="49">
    <w:name w:val="Основной текст (4) + Не курсив9"/>
    <w:rsid w:val="007144F7"/>
    <w:rPr>
      <w:rFonts w:ascii="Times New Roman" w:hAnsi="Times New Roman" w:cs="Times New Roman"/>
      <w:i/>
      <w:iCs/>
      <w:spacing w:val="0"/>
      <w:sz w:val="23"/>
      <w:szCs w:val="23"/>
      <w:lang w:val="en-US" w:eastAsia="en-US"/>
    </w:rPr>
  </w:style>
  <w:style w:type="character" w:customStyle="1" w:styleId="ArialUnicodeMS3">
    <w:name w:val="Основной текст + Arial Unicode MS3"/>
    <w:aliases w:val="103,5 pt3,Полужирный3"/>
    <w:rsid w:val="007144F7"/>
    <w:rPr>
      <w:rFonts w:ascii="Arial Unicode MS" w:eastAsia="Arial Unicode MS" w:hAnsi="Times New Roman" w:cs="Arial Unicode MS"/>
      <w:b/>
      <w:bCs/>
      <w:noProof/>
      <w:spacing w:val="0"/>
      <w:sz w:val="21"/>
      <w:szCs w:val="21"/>
      <w:lang w:bidi="ar-SA"/>
    </w:rPr>
  </w:style>
  <w:style w:type="character" w:customStyle="1" w:styleId="ArialUnicodeMS2">
    <w:name w:val="Основной текст + Arial Unicode MS2"/>
    <w:aliases w:val="102,5 pt2,Полужирный2,Колонтитул + 11"/>
    <w:rsid w:val="007144F7"/>
    <w:rPr>
      <w:rFonts w:ascii="Arial Unicode MS" w:eastAsia="Arial Unicode MS" w:hAnsi="Times New Roman" w:cs="Arial Unicode MS"/>
      <w:b/>
      <w:bCs/>
      <w:noProof/>
      <w:spacing w:val="0"/>
      <w:sz w:val="21"/>
      <w:szCs w:val="21"/>
      <w:lang w:bidi="ar-SA"/>
    </w:rPr>
  </w:style>
  <w:style w:type="character" w:customStyle="1" w:styleId="1">
    <w:name w:val="Основной текст + Курсив1"/>
    <w:rsid w:val="007144F7"/>
    <w:rPr>
      <w:rFonts w:ascii="Times New Roman" w:hAnsi="Times New Roman" w:cs="Times New Roman"/>
      <w:i/>
      <w:iCs/>
      <w:spacing w:val="0"/>
      <w:sz w:val="23"/>
      <w:szCs w:val="23"/>
      <w:lang w:val="en-US" w:eastAsia="en-US" w:bidi="ar-SA"/>
    </w:rPr>
  </w:style>
  <w:style w:type="character" w:customStyle="1" w:styleId="ArialUnicodeMS1">
    <w:name w:val="Основной текст + Arial Unicode MS1"/>
    <w:aliases w:val="101,5 pt1,Полужирный1"/>
    <w:rsid w:val="007144F7"/>
    <w:rPr>
      <w:rFonts w:ascii="Arial Unicode MS" w:eastAsia="Arial Unicode MS" w:hAnsi="Times New Roman" w:cs="Arial Unicode MS"/>
      <w:b/>
      <w:bCs/>
      <w:spacing w:val="0"/>
      <w:sz w:val="21"/>
      <w:szCs w:val="21"/>
      <w:lang w:bidi="ar-SA"/>
    </w:rPr>
  </w:style>
  <w:style w:type="character" w:customStyle="1" w:styleId="ad">
    <w:name w:val="Основной текст + Полужирный"/>
    <w:rsid w:val="007144F7"/>
    <w:rPr>
      <w:rFonts w:ascii="Times New Roman" w:hAnsi="Times New Roman" w:cs="Times New Roman"/>
      <w:b/>
      <w:bCs/>
      <w:spacing w:val="0"/>
      <w:sz w:val="23"/>
      <w:szCs w:val="23"/>
      <w:lang w:val="en-US" w:eastAsia="en-US" w:bidi="ar-SA"/>
    </w:rPr>
  </w:style>
  <w:style w:type="character" w:customStyle="1" w:styleId="25">
    <w:name w:val="Основной текст (2) + Не полужирный"/>
    <w:rsid w:val="007144F7"/>
    <w:rPr>
      <w:rFonts w:ascii="Times New Roman" w:hAnsi="Times New Roman" w:cs="Times New Roman"/>
      <w:b w:val="0"/>
      <w:bCs w:val="0"/>
      <w:noProof/>
      <w:spacing w:val="0"/>
      <w:sz w:val="23"/>
      <w:szCs w:val="23"/>
      <w:lang w:val="en-US" w:eastAsia="en-US" w:bidi="ar-SA"/>
    </w:rPr>
  </w:style>
  <w:style w:type="character" w:customStyle="1" w:styleId="18">
    <w:name w:val="Основной текст + Полужирный18"/>
    <w:rsid w:val="007144F7"/>
    <w:rPr>
      <w:rFonts w:ascii="Times New Roman" w:hAnsi="Times New Roman" w:cs="Times New Roman"/>
      <w:b/>
      <w:bCs/>
      <w:spacing w:val="0"/>
      <w:sz w:val="23"/>
      <w:szCs w:val="23"/>
      <w:lang w:val="en-US" w:eastAsia="en-US" w:bidi="ar-SA"/>
    </w:rPr>
  </w:style>
  <w:style w:type="character" w:customStyle="1" w:styleId="26">
    <w:name w:val="Основной текст + Полужирный2"/>
    <w:rsid w:val="007144F7"/>
    <w:rPr>
      <w:rFonts w:ascii="Times New Roman" w:hAnsi="Times New Roman" w:cs="Times New Roman"/>
      <w:b/>
      <w:bCs/>
      <w:spacing w:val="0"/>
      <w:sz w:val="23"/>
      <w:szCs w:val="23"/>
      <w:lang w:val="en-US" w:eastAsia="en-US" w:bidi="ar-SA"/>
    </w:rPr>
  </w:style>
  <w:style w:type="character" w:customStyle="1" w:styleId="10">
    <w:name w:val="Основной текст + Полужирный1"/>
    <w:rsid w:val="007144F7"/>
    <w:rPr>
      <w:rFonts w:ascii="Times New Roman" w:hAnsi="Times New Roman" w:cs="Times New Roman"/>
      <w:b/>
      <w:bCs/>
      <w:spacing w:val="0"/>
      <w:sz w:val="23"/>
      <w:szCs w:val="23"/>
      <w:lang w:val="en-US" w:eastAsia="en-US" w:bidi="ar-SA"/>
    </w:rPr>
  </w:style>
  <w:style w:type="character" w:customStyle="1" w:styleId="21pt">
    <w:name w:val="Основной текст (2) + Интервал 1 pt"/>
    <w:rsid w:val="007144F7"/>
    <w:rPr>
      <w:rFonts w:ascii="Times New Roman" w:hAnsi="Times New Roman" w:cs="Times New Roman"/>
      <w:b w:val="0"/>
      <w:bCs w:val="0"/>
      <w:spacing w:val="30"/>
      <w:sz w:val="23"/>
      <w:szCs w:val="23"/>
      <w:lang w:val="en-US" w:eastAsia="en-US" w:bidi="ar-SA"/>
    </w:rPr>
  </w:style>
  <w:style w:type="character" w:customStyle="1" w:styleId="4">
    <w:name w:val="Основной текст + Полужирный4"/>
    <w:rsid w:val="007144F7"/>
    <w:rPr>
      <w:rFonts w:ascii="Times New Roman" w:hAnsi="Times New Roman" w:cs="Times New Roman"/>
      <w:b/>
      <w:bCs/>
      <w:spacing w:val="0"/>
      <w:sz w:val="23"/>
      <w:szCs w:val="23"/>
      <w:lang w:val="en-US" w:eastAsia="en-US" w:bidi="ar-SA"/>
    </w:rPr>
  </w:style>
  <w:style w:type="character" w:customStyle="1" w:styleId="ae">
    <w:name w:val="Подпись к таблице"/>
    <w:rsid w:val="007144F7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40">
    <w:name w:val="Основной текст (4)_"/>
    <w:link w:val="41"/>
    <w:rsid w:val="007144F7"/>
    <w:rPr>
      <w:i/>
      <w:i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0"/>
    <w:rsid w:val="007144F7"/>
    <w:pPr>
      <w:shd w:val="clear" w:color="auto" w:fill="FFFFFF"/>
      <w:spacing w:after="0" w:line="274" w:lineRule="exact"/>
    </w:pPr>
    <w:rPr>
      <w:rFonts w:asciiTheme="minorHAnsi" w:eastAsiaTheme="minorHAnsi" w:hAnsiTheme="minorHAnsi" w:cstheme="minorBidi"/>
      <w:i/>
      <w:iCs/>
      <w:sz w:val="23"/>
      <w:szCs w:val="23"/>
    </w:rPr>
  </w:style>
  <w:style w:type="character" w:customStyle="1" w:styleId="42">
    <w:name w:val="Основной текст (4) + Не курсив"/>
    <w:basedOn w:val="40"/>
    <w:rsid w:val="007144F7"/>
    <w:rPr>
      <w:i/>
      <w:iCs/>
      <w:sz w:val="23"/>
      <w:szCs w:val="23"/>
      <w:shd w:val="clear" w:color="auto" w:fill="FFFFFF"/>
    </w:rPr>
  </w:style>
  <w:style w:type="character" w:customStyle="1" w:styleId="36">
    <w:name w:val="Основной текст + Курсив36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414">
    <w:name w:val="Основной текст (4) + Не курсив14"/>
    <w:rsid w:val="007144F7"/>
    <w:rPr>
      <w:rFonts w:ascii="Times New Roman" w:hAnsi="Times New Roman" w:cs="Times New Roman"/>
      <w:i w:val="0"/>
      <w:iCs w:val="0"/>
      <w:spacing w:val="0"/>
      <w:sz w:val="23"/>
      <w:szCs w:val="23"/>
      <w:lang w:bidi="ar-SA"/>
    </w:rPr>
  </w:style>
  <w:style w:type="character" w:customStyle="1" w:styleId="413">
    <w:name w:val="Основной текст (4) + Не курсив13"/>
    <w:rsid w:val="007144F7"/>
    <w:rPr>
      <w:rFonts w:ascii="Times New Roman" w:hAnsi="Times New Roman" w:cs="Times New Roman"/>
      <w:i w:val="0"/>
      <w:iCs w:val="0"/>
      <w:spacing w:val="0"/>
      <w:sz w:val="23"/>
      <w:szCs w:val="23"/>
      <w:lang w:bidi="ar-SA"/>
    </w:rPr>
  </w:style>
  <w:style w:type="character" w:customStyle="1" w:styleId="412">
    <w:name w:val="Основной текст (4) + Не курсив12"/>
    <w:rsid w:val="007144F7"/>
    <w:rPr>
      <w:rFonts w:ascii="Times New Roman" w:hAnsi="Times New Roman" w:cs="Times New Roman"/>
      <w:i w:val="0"/>
      <w:iCs w:val="0"/>
      <w:spacing w:val="0"/>
      <w:sz w:val="23"/>
      <w:szCs w:val="23"/>
      <w:lang w:bidi="ar-SA"/>
    </w:rPr>
  </w:style>
  <w:style w:type="character" w:customStyle="1" w:styleId="28">
    <w:name w:val="Основной текст + Курсив28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31">
    <w:name w:val="Основной текст (3)_"/>
    <w:link w:val="32"/>
    <w:rsid w:val="007144F7"/>
    <w:rPr>
      <w:b/>
      <w:bCs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7144F7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411">
    <w:name w:val="Основной текст (4) + Не курсив11"/>
    <w:rsid w:val="007144F7"/>
    <w:rPr>
      <w:rFonts w:ascii="Times New Roman" w:hAnsi="Times New Roman" w:cs="Times New Roman"/>
      <w:i w:val="0"/>
      <w:iCs w:val="0"/>
      <w:spacing w:val="0"/>
      <w:sz w:val="23"/>
      <w:szCs w:val="23"/>
      <w:lang w:bidi="ar-SA"/>
    </w:rPr>
  </w:style>
  <w:style w:type="character" w:customStyle="1" w:styleId="260">
    <w:name w:val="Основной текст + Курсив26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410">
    <w:name w:val="Основной текст (4) + Не курсив10"/>
    <w:rsid w:val="007144F7"/>
    <w:rPr>
      <w:rFonts w:ascii="Times New Roman" w:hAnsi="Times New Roman" w:cs="Times New Roman"/>
      <w:i w:val="0"/>
      <w:iCs w:val="0"/>
      <w:spacing w:val="0"/>
      <w:sz w:val="23"/>
      <w:szCs w:val="23"/>
      <w:lang w:bidi="ar-SA"/>
    </w:rPr>
  </w:style>
  <w:style w:type="character" w:customStyle="1" w:styleId="230">
    <w:name w:val="Основной текст + Курсив23"/>
    <w:rsid w:val="007144F7"/>
    <w:rPr>
      <w:rFonts w:ascii="Times New Roman" w:hAnsi="Times New Roman" w:cs="Times New Roman"/>
      <w:i/>
      <w:iCs/>
      <w:spacing w:val="0"/>
      <w:sz w:val="23"/>
      <w:szCs w:val="23"/>
      <w:lang w:val="en-US" w:eastAsia="en-US" w:bidi="ar-SA"/>
    </w:rPr>
  </w:style>
  <w:style w:type="character" w:customStyle="1" w:styleId="43">
    <w:name w:val="Основной текст (4)"/>
    <w:rsid w:val="007144F7"/>
    <w:rPr>
      <w:rFonts w:ascii="Times New Roman" w:hAnsi="Times New Roman" w:cs="Times New Roman"/>
      <w:i w:val="0"/>
      <w:iCs w:val="0"/>
      <w:spacing w:val="0"/>
      <w:sz w:val="23"/>
      <w:szCs w:val="23"/>
      <w:u w:val="single"/>
      <w:lang w:bidi="ar-SA"/>
    </w:rPr>
  </w:style>
  <w:style w:type="character" w:customStyle="1" w:styleId="48">
    <w:name w:val="Основной текст (4) + Не курсив8"/>
    <w:rsid w:val="007144F7"/>
    <w:rPr>
      <w:rFonts w:ascii="Times New Roman" w:hAnsi="Times New Roman" w:cs="Times New Roman"/>
      <w:i w:val="0"/>
      <w:iCs w:val="0"/>
      <w:spacing w:val="0"/>
      <w:sz w:val="23"/>
      <w:szCs w:val="23"/>
      <w:lang w:bidi="ar-SA"/>
    </w:rPr>
  </w:style>
  <w:style w:type="character" w:customStyle="1" w:styleId="200">
    <w:name w:val="Основной текст + Курсив20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180">
    <w:name w:val="Основной текст + Курсив18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17">
    <w:name w:val="Основной текст + Курсив17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46">
    <w:name w:val="Основной текст (4) + Не курсив6"/>
    <w:rsid w:val="007144F7"/>
    <w:rPr>
      <w:rFonts w:ascii="Times New Roman" w:hAnsi="Times New Roman" w:cs="Times New Roman"/>
      <w:i w:val="0"/>
      <w:iCs w:val="0"/>
      <w:spacing w:val="0"/>
      <w:sz w:val="23"/>
      <w:szCs w:val="23"/>
      <w:lang w:bidi="ar-SA"/>
    </w:rPr>
  </w:style>
  <w:style w:type="character" w:customStyle="1" w:styleId="16">
    <w:name w:val="Основной текст + Курсив16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15">
    <w:name w:val="Основной текст + Курсив15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11">
    <w:name w:val="Основной текст + Курсив11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100">
    <w:name w:val="Основной текст + Курсив10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7">
    <w:name w:val="Основной текст + Курсив7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6">
    <w:name w:val="Основной текст + Курсив6"/>
    <w:rsid w:val="007144F7"/>
    <w:rPr>
      <w:rFonts w:ascii="Times New Roman" w:hAnsi="Times New Roman" w:cs="Times New Roman"/>
      <w:i/>
      <w:iCs/>
      <w:spacing w:val="0"/>
      <w:sz w:val="23"/>
      <w:szCs w:val="23"/>
      <w:lang w:val="en-US" w:eastAsia="en-US" w:bidi="ar-SA"/>
    </w:rPr>
  </w:style>
  <w:style w:type="character" w:customStyle="1" w:styleId="5">
    <w:name w:val="Основной текст + Курсив5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44">
    <w:name w:val="Основной текст + Курсив4"/>
    <w:rsid w:val="007144F7"/>
    <w:rPr>
      <w:rFonts w:ascii="Times New Roman" w:hAnsi="Times New Roman" w:cs="Times New Roman"/>
      <w:i/>
      <w:iCs/>
      <w:spacing w:val="0"/>
      <w:sz w:val="23"/>
      <w:szCs w:val="23"/>
      <w:lang w:val="en-US" w:eastAsia="en-US" w:bidi="ar-SA"/>
    </w:rPr>
  </w:style>
  <w:style w:type="character" w:customStyle="1" w:styleId="33">
    <w:name w:val="Основной текст + Курсив3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27">
    <w:name w:val="Основной текст + Курсив2"/>
    <w:rsid w:val="007144F7"/>
    <w:rPr>
      <w:rFonts w:ascii="Times New Roman" w:hAnsi="Times New Roman" w:cs="Times New Roman"/>
      <w:i/>
      <w:iCs/>
      <w:spacing w:val="0"/>
      <w:sz w:val="23"/>
      <w:szCs w:val="23"/>
      <w:u w:val="single"/>
      <w:lang w:bidi="ar-SA"/>
    </w:rPr>
  </w:style>
  <w:style w:type="character" w:customStyle="1" w:styleId="8">
    <w:name w:val="Основной текст + Курсив8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paragraph" w:styleId="af">
    <w:name w:val="header"/>
    <w:basedOn w:val="a"/>
    <w:link w:val="af0"/>
    <w:uiPriority w:val="99"/>
    <w:unhideWhenUsed/>
    <w:rsid w:val="00714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7144F7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714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7144F7"/>
    <w:rPr>
      <w:rFonts w:ascii="Calibri" w:eastAsia="Calibri" w:hAnsi="Calibri" w:cs="Times New Roman"/>
    </w:rPr>
  </w:style>
  <w:style w:type="paragraph" w:styleId="af3">
    <w:name w:val="No Spacing"/>
    <w:link w:val="af4"/>
    <w:qFormat/>
    <w:rsid w:val="007144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Без интервала Знак"/>
    <w:link w:val="af3"/>
    <w:locked/>
    <w:rsid w:val="007144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Текст концевой сноски Знак"/>
    <w:basedOn w:val="a0"/>
    <w:link w:val="af6"/>
    <w:uiPriority w:val="99"/>
    <w:semiHidden/>
    <w:rsid w:val="007144F7"/>
    <w:rPr>
      <w:rFonts w:ascii="Times New Roman" w:eastAsia="Times New Roman" w:hAnsi="Times New Roman"/>
    </w:rPr>
  </w:style>
  <w:style w:type="paragraph" w:styleId="af6">
    <w:name w:val="endnote text"/>
    <w:basedOn w:val="a"/>
    <w:link w:val="af5"/>
    <w:uiPriority w:val="99"/>
    <w:semiHidden/>
    <w:unhideWhenUsed/>
    <w:rsid w:val="007144F7"/>
    <w:pPr>
      <w:spacing w:after="0" w:line="240" w:lineRule="auto"/>
    </w:pPr>
    <w:rPr>
      <w:rFonts w:ascii="Times New Roman" w:eastAsia="Times New Roman" w:hAnsi="Times New Roman" w:cstheme="minorBidi"/>
    </w:rPr>
  </w:style>
  <w:style w:type="character" w:customStyle="1" w:styleId="12">
    <w:name w:val="Текст концевой сноски Знак1"/>
    <w:basedOn w:val="a0"/>
    <w:uiPriority w:val="99"/>
    <w:semiHidden/>
    <w:rsid w:val="007144F7"/>
    <w:rPr>
      <w:rFonts w:ascii="Calibri" w:eastAsia="Calibri" w:hAnsi="Calibri" w:cs="Times New Roman"/>
      <w:sz w:val="20"/>
      <w:szCs w:val="20"/>
    </w:rPr>
  </w:style>
  <w:style w:type="table" w:customStyle="1" w:styleId="13">
    <w:name w:val="Сетка таблицы1"/>
    <w:basedOn w:val="a1"/>
    <w:next w:val="aa"/>
    <w:uiPriority w:val="59"/>
    <w:rsid w:val="007144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Normal (Web)"/>
    <w:basedOn w:val="a"/>
    <w:unhideWhenUsed/>
    <w:rsid w:val="00700E5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t3">
    <w:name w:val="stylet3"/>
    <w:basedOn w:val="a"/>
    <w:uiPriority w:val="99"/>
    <w:rsid w:val="00700E5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4">
    <w:name w:val="Нет списка1"/>
    <w:next w:val="a2"/>
    <w:uiPriority w:val="99"/>
    <w:semiHidden/>
    <w:unhideWhenUsed/>
    <w:rsid w:val="003F3D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4F7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7144F7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144F7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FontStyle31">
    <w:name w:val="Font Style31"/>
    <w:rsid w:val="007144F7"/>
    <w:rPr>
      <w:rFonts w:ascii="Times New Roman" w:hAnsi="Times New Roman" w:cs="Times New Roman"/>
      <w:sz w:val="28"/>
      <w:szCs w:val="28"/>
    </w:rPr>
  </w:style>
  <w:style w:type="paragraph" w:styleId="2">
    <w:name w:val="Body Text 2"/>
    <w:basedOn w:val="a"/>
    <w:link w:val="20"/>
    <w:rsid w:val="007144F7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7144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7144F7"/>
    <w:pPr>
      <w:widowControl w:val="0"/>
      <w:autoSpaceDE w:val="0"/>
      <w:autoSpaceDN w:val="0"/>
      <w:adjustRightInd w:val="0"/>
      <w:spacing w:after="0" w:line="321" w:lineRule="exact"/>
      <w:ind w:firstLine="71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">
    <w:name w:val="c1"/>
    <w:basedOn w:val="a"/>
    <w:rsid w:val="007144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7144F7"/>
  </w:style>
  <w:style w:type="paragraph" w:styleId="a3">
    <w:name w:val="List Paragraph"/>
    <w:basedOn w:val="a"/>
    <w:uiPriority w:val="34"/>
    <w:qFormat/>
    <w:rsid w:val="007144F7"/>
    <w:pPr>
      <w:ind w:left="720"/>
      <w:contextualSpacing/>
    </w:pPr>
  </w:style>
  <w:style w:type="paragraph" w:styleId="a4">
    <w:name w:val="Body Text Indent"/>
    <w:basedOn w:val="a"/>
    <w:link w:val="a5"/>
    <w:uiPriority w:val="99"/>
    <w:unhideWhenUsed/>
    <w:rsid w:val="007144F7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7144F7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714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44F7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unhideWhenUsed/>
    <w:rsid w:val="007144F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7144F7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uiPriority w:val="99"/>
    <w:unhideWhenUsed/>
    <w:rsid w:val="007144F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7144F7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7144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rsid w:val="007144F7"/>
    <w:rPr>
      <w:color w:val="000080"/>
      <w:u w:val="single"/>
    </w:rPr>
  </w:style>
  <w:style w:type="character" w:customStyle="1" w:styleId="23">
    <w:name w:val="Основной текст (2)_"/>
    <w:link w:val="24"/>
    <w:rsid w:val="007144F7"/>
    <w:rPr>
      <w:b/>
      <w:bCs/>
      <w:sz w:val="23"/>
      <w:szCs w:val="23"/>
      <w:shd w:val="clear" w:color="auto" w:fill="FFFFFF"/>
      <w:lang w:val="en-US"/>
    </w:rPr>
  </w:style>
  <w:style w:type="paragraph" w:customStyle="1" w:styleId="24">
    <w:name w:val="Основной текст (2)"/>
    <w:basedOn w:val="a"/>
    <w:link w:val="23"/>
    <w:rsid w:val="007144F7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  <w:sz w:val="23"/>
      <w:szCs w:val="23"/>
      <w:lang w:val="en-US"/>
    </w:rPr>
  </w:style>
  <w:style w:type="character" w:customStyle="1" w:styleId="ArialUnicodeMS">
    <w:name w:val="Основной текст + Arial Unicode MS"/>
    <w:aliases w:val="10,5 pt4,Полужирный"/>
    <w:rsid w:val="007144F7"/>
    <w:rPr>
      <w:rFonts w:ascii="Arial Unicode MS" w:eastAsia="Arial Unicode MS" w:hAnsi="Times New Roman" w:cs="Arial Unicode MS"/>
      <w:b/>
      <w:bCs/>
      <w:noProof/>
      <w:spacing w:val="0"/>
      <w:sz w:val="21"/>
      <w:szCs w:val="21"/>
      <w:lang w:bidi="ar-SA"/>
    </w:rPr>
  </w:style>
  <w:style w:type="character" w:customStyle="1" w:styleId="ac">
    <w:name w:val="Основной текст + Курсив"/>
    <w:rsid w:val="007144F7"/>
    <w:rPr>
      <w:rFonts w:ascii="Times New Roman" w:hAnsi="Times New Roman" w:cs="Times New Roman"/>
      <w:i/>
      <w:iCs/>
      <w:spacing w:val="0"/>
      <w:sz w:val="23"/>
      <w:szCs w:val="23"/>
      <w:lang w:val="en-US" w:eastAsia="en-US" w:bidi="ar-SA"/>
    </w:rPr>
  </w:style>
  <w:style w:type="character" w:customStyle="1" w:styleId="49">
    <w:name w:val="Основной текст (4) + Не курсив9"/>
    <w:rsid w:val="007144F7"/>
    <w:rPr>
      <w:rFonts w:ascii="Times New Roman" w:hAnsi="Times New Roman" w:cs="Times New Roman"/>
      <w:i/>
      <w:iCs/>
      <w:spacing w:val="0"/>
      <w:sz w:val="23"/>
      <w:szCs w:val="23"/>
      <w:lang w:val="en-US" w:eastAsia="en-US"/>
    </w:rPr>
  </w:style>
  <w:style w:type="character" w:customStyle="1" w:styleId="ArialUnicodeMS3">
    <w:name w:val="Основной текст + Arial Unicode MS3"/>
    <w:aliases w:val="103,5 pt3,Полужирный3"/>
    <w:rsid w:val="007144F7"/>
    <w:rPr>
      <w:rFonts w:ascii="Arial Unicode MS" w:eastAsia="Arial Unicode MS" w:hAnsi="Times New Roman" w:cs="Arial Unicode MS"/>
      <w:b/>
      <w:bCs/>
      <w:noProof/>
      <w:spacing w:val="0"/>
      <w:sz w:val="21"/>
      <w:szCs w:val="21"/>
      <w:lang w:bidi="ar-SA"/>
    </w:rPr>
  </w:style>
  <w:style w:type="character" w:customStyle="1" w:styleId="ArialUnicodeMS2">
    <w:name w:val="Основной текст + Arial Unicode MS2"/>
    <w:aliases w:val="102,5 pt2,Полужирный2,Колонтитул + 11"/>
    <w:rsid w:val="007144F7"/>
    <w:rPr>
      <w:rFonts w:ascii="Arial Unicode MS" w:eastAsia="Arial Unicode MS" w:hAnsi="Times New Roman" w:cs="Arial Unicode MS"/>
      <w:b/>
      <w:bCs/>
      <w:noProof/>
      <w:spacing w:val="0"/>
      <w:sz w:val="21"/>
      <w:szCs w:val="21"/>
      <w:lang w:bidi="ar-SA"/>
    </w:rPr>
  </w:style>
  <w:style w:type="character" w:customStyle="1" w:styleId="1">
    <w:name w:val="Основной текст + Курсив1"/>
    <w:rsid w:val="007144F7"/>
    <w:rPr>
      <w:rFonts w:ascii="Times New Roman" w:hAnsi="Times New Roman" w:cs="Times New Roman"/>
      <w:i/>
      <w:iCs/>
      <w:spacing w:val="0"/>
      <w:sz w:val="23"/>
      <w:szCs w:val="23"/>
      <w:lang w:val="en-US" w:eastAsia="en-US" w:bidi="ar-SA"/>
    </w:rPr>
  </w:style>
  <w:style w:type="character" w:customStyle="1" w:styleId="ArialUnicodeMS1">
    <w:name w:val="Основной текст + Arial Unicode MS1"/>
    <w:aliases w:val="101,5 pt1,Полужирный1"/>
    <w:rsid w:val="007144F7"/>
    <w:rPr>
      <w:rFonts w:ascii="Arial Unicode MS" w:eastAsia="Arial Unicode MS" w:hAnsi="Times New Roman" w:cs="Arial Unicode MS"/>
      <w:b/>
      <w:bCs/>
      <w:spacing w:val="0"/>
      <w:sz w:val="21"/>
      <w:szCs w:val="21"/>
      <w:lang w:bidi="ar-SA"/>
    </w:rPr>
  </w:style>
  <w:style w:type="character" w:customStyle="1" w:styleId="ad">
    <w:name w:val="Основной текст + Полужирный"/>
    <w:rsid w:val="007144F7"/>
    <w:rPr>
      <w:rFonts w:ascii="Times New Roman" w:hAnsi="Times New Roman" w:cs="Times New Roman"/>
      <w:b/>
      <w:bCs/>
      <w:spacing w:val="0"/>
      <w:sz w:val="23"/>
      <w:szCs w:val="23"/>
      <w:lang w:val="en-US" w:eastAsia="en-US" w:bidi="ar-SA"/>
    </w:rPr>
  </w:style>
  <w:style w:type="character" w:customStyle="1" w:styleId="25">
    <w:name w:val="Основной текст (2) + Не полужирный"/>
    <w:rsid w:val="007144F7"/>
    <w:rPr>
      <w:rFonts w:ascii="Times New Roman" w:hAnsi="Times New Roman" w:cs="Times New Roman"/>
      <w:b w:val="0"/>
      <w:bCs w:val="0"/>
      <w:noProof/>
      <w:spacing w:val="0"/>
      <w:sz w:val="23"/>
      <w:szCs w:val="23"/>
      <w:lang w:val="en-US" w:eastAsia="en-US" w:bidi="ar-SA"/>
    </w:rPr>
  </w:style>
  <w:style w:type="character" w:customStyle="1" w:styleId="18">
    <w:name w:val="Основной текст + Полужирный18"/>
    <w:rsid w:val="007144F7"/>
    <w:rPr>
      <w:rFonts w:ascii="Times New Roman" w:hAnsi="Times New Roman" w:cs="Times New Roman"/>
      <w:b/>
      <w:bCs/>
      <w:spacing w:val="0"/>
      <w:sz w:val="23"/>
      <w:szCs w:val="23"/>
      <w:lang w:val="en-US" w:eastAsia="en-US" w:bidi="ar-SA"/>
    </w:rPr>
  </w:style>
  <w:style w:type="character" w:customStyle="1" w:styleId="26">
    <w:name w:val="Основной текст + Полужирный2"/>
    <w:rsid w:val="007144F7"/>
    <w:rPr>
      <w:rFonts w:ascii="Times New Roman" w:hAnsi="Times New Roman" w:cs="Times New Roman"/>
      <w:b/>
      <w:bCs/>
      <w:spacing w:val="0"/>
      <w:sz w:val="23"/>
      <w:szCs w:val="23"/>
      <w:lang w:val="en-US" w:eastAsia="en-US" w:bidi="ar-SA"/>
    </w:rPr>
  </w:style>
  <w:style w:type="character" w:customStyle="1" w:styleId="10">
    <w:name w:val="Основной текст + Полужирный1"/>
    <w:rsid w:val="007144F7"/>
    <w:rPr>
      <w:rFonts w:ascii="Times New Roman" w:hAnsi="Times New Roman" w:cs="Times New Roman"/>
      <w:b/>
      <w:bCs/>
      <w:spacing w:val="0"/>
      <w:sz w:val="23"/>
      <w:szCs w:val="23"/>
      <w:lang w:val="en-US" w:eastAsia="en-US" w:bidi="ar-SA"/>
    </w:rPr>
  </w:style>
  <w:style w:type="character" w:customStyle="1" w:styleId="21pt">
    <w:name w:val="Основной текст (2) + Интервал 1 pt"/>
    <w:rsid w:val="007144F7"/>
    <w:rPr>
      <w:rFonts w:ascii="Times New Roman" w:hAnsi="Times New Roman" w:cs="Times New Roman"/>
      <w:b w:val="0"/>
      <w:bCs w:val="0"/>
      <w:spacing w:val="30"/>
      <w:sz w:val="23"/>
      <w:szCs w:val="23"/>
      <w:lang w:val="en-US" w:eastAsia="en-US" w:bidi="ar-SA"/>
    </w:rPr>
  </w:style>
  <w:style w:type="character" w:customStyle="1" w:styleId="4">
    <w:name w:val="Основной текст + Полужирный4"/>
    <w:rsid w:val="007144F7"/>
    <w:rPr>
      <w:rFonts w:ascii="Times New Roman" w:hAnsi="Times New Roman" w:cs="Times New Roman"/>
      <w:b/>
      <w:bCs/>
      <w:spacing w:val="0"/>
      <w:sz w:val="23"/>
      <w:szCs w:val="23"/>
      <w:lang w:val="en-US" w:eastAsia="en-US" w:bidi="ar-SA"/>
    </w:rPr>
  </w:style>
  <w:style w:type="character" w:customStyle="1" w:styleId="ae">
    <w:name w:val="Подпись к таблице"/>
    <w:rsid w:val="007144F7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40">
    <w:name w:val="Основной текст (4)_"/>
    <w:link w:val="41"/>
    <w:rsid w:val="007144F7"/>
    <w:rPr>
      <w:i/>
      <w:i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0"/>
    <w:rsid w:val="007144F7"/>
    <w:pPr>
      <w:shd w:val="clear" w:color="auto" w:fill="FFFFFF"/>
      <w:spacing w:after="0" w:line="274" w:lineRule="exact"/>
    </w:pPr>
    <w:rPr>
      <w:rFonts w:asciiTheme="minorHAnsi" w:eastAsiaTheme="minorHAnsi" w:hAnsiTheme="minorHAnsi" w:cstheme="minorBidi"/>
      <w:i/>
      <w:iCs/>
      <w:sz w:val="23"/>
      <w:szCs w:val="23"/>
    </w:rPr>
  </w:style>
  <w:style w:type="character" w:customStyle="1" w:styleId="42">
    <w:name w:val="Основной текст (4) + Не курсив"/>
    <w:basedOn w:val="40"/>
    <w:rsid w:val="007144F7"/>
    <w:rPr>
      <w:i/>
      <w:iCs/>
      <w:sz w:val="23"/>
      <w:szCs w:val="23"/>
      <w:shd w:val="clear" w:color="auto" w:fill="FFFFFF"/>
    </w:rPr>
  </w:style>
  <w:style w:type="character" w:customStyle="1" w:styleId="36">
    <w:name w:val="Основной текст + Курсив36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414">
    <w:name w:val="Основной текст (4) + Не курсив14"/>
    <w:rsid w:val="007144F7"/>
    <w:rPr>
      <w:rFonts w:ascii="Times New Roman" w:hAnsi="Times New Roman" w:cs="Times New Roman"/>
      <w:i w:val="0"/>
      <w:iCs w:val="0"/>
      <w:spacing w:val="0"/>
      <w:sz w:val="23"/>
      <w:szCs w:val="23"/>
      <w:lang w:bidi="ar-SA"/>
    </w:rPr>
  </w:style>
  <w:style w:type="character" w:customStyle="1" w:styleId="413">
    <w:name w:val="Основной текст (4) + Не курсив13"/>
    <w:rsid w:val="007144F7"/>
    <w:rPr>
      <w:rFonts w:ascii="Times New Roman" w:hAnsi="Times New Roman" w:cs="Times New Roman"/>
      <w:i w:val="0"/>
      <w:iCs w:val="0"/>
      <w:spacing w:val="0"/>
      <w:sz w:val="23"/>
      <w:szCs w:val="23"/>
      <w:lang w:bidi="ar-SA"/>
    </w:rPr>
  </w:style>
  <w:style w:type="character" w:customStyle="1" w:styleId="412">
    <w:name w:val="Основной текст (4) + Не курсив12"/>
    <w:rsid w:val="007144F7"/>
    <w:rPr>
      <w:rFonts w:ascii="Times New Roman" w:hAnsi="Times New Roman" w:cs="Times New Roman"/>
      <w:i w:val="0"/>
      <w:iCs w:val="0"/>
      <w:spacing w:val="0"/>
      <w:sz w:val="23"/>
      <w:szCs w:val="23"/>
      <w:lang w:bidi="ar-SA"/>
    </w:rPr>
  </w:style>
  <w:style w:type="character" w:customStyle="1" w:styleId="28">
    <w:name w:val="Основной текст + Курсив28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31">
    <w:name w:val="Основной текст (3)_"/>
    <w:link w:val="32"/>
    <w:rsid w:val="007144F7"/>
    <w:rPr>
      <w:b/>
      <w:bCs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7144F7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411">
    <w:name w:val="Основной текст (4) + Не курсив11"/>
    <w:rsid w:val="007144F7"/>
    <w:rPr>
      <w:rFonts w:ascii="Times New Roman" w:hAnsi="Times New Roman" w:cs="Times New Roman"/>
      <w:i w:val="0"/>
      <w:iCs w:val="0"/>
      <w:spacing w:val="0"/>
      <w:sz w:val="23"/>
      <w:szCs w:val="23"/>
      <w:lang w:bidi="ar-SA"/>
    </w:rPr>
  </w:style>
  <w:style w:type="character" w:customStyle="1" w:styleId="260">
    <w:name w:val="Основной текст + Курсив26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410">
    <w:name w:val="Основной текст (4) + Не курсив10"/>
    <w:rsid w:val="007144F7"/>
    <w:rPr>
      <w:rFonts w:ascii="Times New Roman" w:hAnsi="Times New Roman" w:cs="Times New Roman"/>
      <w:i w:val="0"/>
      <w:iCs w:val="0"/>
      <w:spacing w:val="0"/>
      <w:sz w:val="23"/>
      <w:szCs w:val="23"/>
      <w:lang w:bidi="ar-SA"/>
    </w:rPr>
  </w:style>
  <w:style w:type="character" w:customStyle="1" w:styleId="230">
    <w:name w:val="Основной текст + Курсив23"/>
    <w:rsid w:val="007144F7"/>
    <w:rPr>
      <w:rFonts w:ascii="Times New Roman" w:hAnsi="Times New Roman" w:cs="Times New Roman"/>
      <w:i/>
      <w:iCs/>
      <w:spacing w:val="0"/>
      <w:sz w:val="23"/>
      <w:szCs w:val="23"/>
      <w:lang w:val="en-US" w:eastAsia="en-US" w:bidi="ar-SA"/>
    </w:rPr>
  </w:style>
  <w:style w:type="character" w:customStyle="1" w:styleId="43">
    <w:name w:val="Основной текст (4)"/>
    <w:rsid w:val="007144F7"/>
    <w:rPr>
      <w:rFonts w:ascii="Times New Roman" w:hAnsi="Times New Roman" w:cs="Times New Roman"/>
      <w:i w:val="0"/>
      <w:iCs w:val="0"/>
      <w:spacing w:val="0"/>
      <w:sz w:val="23"/>
      <w:szCs w:val="23"/>
      <w:u w:val="single"/>
      <w:lang w:bidi="ar-SA"/>
    </w:rPr>
  </w:style>
  <w:style w:type="character" w:customStyle="1" w:styleId="48">
    <w:name w:val="Основной текст (4) + Не курсив8"/>
    <w:rsid w:val="007144F7"/>
    <w:rPr>
      <w:rFonts w:ascii="Times New Roman" w:hAnsi="Times New Roman" w:cs="Times New Roman"/>
      <w:i w:val="0"/>
      <w:iCs w:val="0"/>
      <w:spacing w:val="0"/>
      <w:sz w:val="23"/>
      <w:szCs w:val="23"/>
      <w:lang w:bidi="ar-SA"/>
    </w:rPr>
  </w:style>
  <w:style w:type="character" w:customStyle="1" w:styleId="200">
    <w:name w:val="Основной текст + Курсив20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180">
    <w:name w:val="Основной текст + Курсив18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17">
    <w:name w:val="Основной текст + Курсив17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46">
    <w:name w:val="Основной текст (4) + Не курсив6"/>
    <w:rsid w:val="007144F7"/>
    <w:rPr>
      <w:rFonts w:ascii="Times New Roman" w:hAnsi="Times New Roman" w:cs="Times New Roman"/>
      <w:i w:val="0"/>
      <w:iCs w:val="0"/>
      <w:spacing w:val="0"/>
      <w:sz w:val="23"/>
      <w:szCs w:val="23"/>
      <w:lang w:bidi="ar-SA"/>
    </w:rPr>
  </w:style>
  <w:style w:type="character" w:customStyle="1" w:styleId="16">
    <w:name w:val="Основной текст + Курсив16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15">
    <w:name w:val="Основной текст + Курсив15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11">
    <w:name w:val="Основной текст + Курсив11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100">
    <w:name w:val="Основной текст + Курсив10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7">
    <w:name w:val="Основной текст + Курсив7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6">
    <w:name w:val="Основной текст + Курсив6"/>
    <w:rsid w:val="007144F7"/>
    <w:rPr>
      <w:rFonts w:ascii="Times New Roman" w:hAnsi="Times New Roman" w:cs="Times New Roman"/>
      <w:i/>
      <w:iCs/>
      <w:spacing w:val="0"/>
      <w:sz w:val="23"/>
      <w:szCs w:val="23"/>
      <w:lang w:val="en-US" w:eastAsia="en-US" w:bidi="ar-SA"/>
    </w:rPr>
  </w:style>
  <w:style w:type="character" w:customStyle="1" w:styleId="5">
    <w:name w:val="Основной текст + Курсив5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44">
    <w:name w:val="Основной текст + Курсив4"/>
    <w:rsid w:val="007144F7"/>
    <w:rPr>
      <w:rFonts w:ascii="Times New Roman" w:hAnsi="Times New Roman" w:cs="Times New Roman"/>
      <w:i/>
      <w:iCs/>
      <w:spacing w:val="0"/>
      <w:sz w:val="23"/>
      <w:szCs w:val="23"/>
      <w:lang w:val="en-US" w:eastAsia="en-US" w:bidi="ar-SA"/>
    </w:rPr>
  </w:style>
  <w:style w:type="character" w:customStyle="1" w:styleId="33">
    <w:name w:val="Основной текст + Курсив3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27">
    <w:name w:val="Основной текст + Курсив2"/>
    <w:rsid w:val="007144F7"/>
    <w:rPr>
      <w:rFonts w:ascii="Times New Roman" w:hAnsi="Times New Roman" w:cs="Times New Roman"/>
      <w:i/>
      <w:iCs/>
      <w:spacing w:val="0"/>
      <w:sz w:val="23"/>
      <w:szCs w:val="23"/>
      <w:u w:val="single"/>
      <w:lang w:bidi="ar-SA"/>
    </w:rPr>
  </w:style>
  <w:style w:type="character" w:customStyle="1" w:styleId="8">
    <w:name w:val="Основной текст + Курсив8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paragraph" w:styleId="af">
    <w:name w:val="header"/>
    <w:basedOn w:val="a"/>
    <w:link w:val="af0"/>
    <w:uiPriority w:val="99"/>
    <w:unhideWhenUsed/>
    <w:rsid w:val="00714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7144F7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714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7144F7"/>
    <w:rPr>
      <w:rFonts w:ascii="Calibri" w:eastAsia="Calibri" w:hAnsi="Calibri" w:cs="Times New Roman"/>
    </w:rPr>
  </w:style>
  <w:style w:type="paragraph" w:styleId="af3">
    <w:name w:val="No Spacing"/>
    <w:link w:val="af4"/>
    <w:uiPriority w:val="1"/>
    <w:qFormat/>
    <w:rsid w:val="007144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Без интервала Знак"/>
    <w:link w:val="af3"/>
    <w:uiPriority w:val="1"/>
    <w:locked/>
    <w:rsid w:val="007144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Текст концевой сноски Знак"/>
    <w:basedOn w:val="a0"/>
    <w:link w:val="af6"/>
    <w:uiPriority w:val="99"/>
    <w:semiHidden/>
    <w:rsid w:val="007144F7"/>
    <w:rPr>
      <w:rFonts w:ascii="Times New Roman" w:eastAsia="Times New Roman" w:hAnsi="Times New Roman"/>
    </w:rPr>
  </w:style>
  <w:style w:type="paragraph" w:styleId="af6">
    <w:name w:val="endnote text"/>
    <w:basedOn w:val="a"/>
    <w:link w:val="af5"/>
    <w:uiPriority w:val="99"/>
    <w:semiHidden/>
    <w:unhideWhenUsed/>
    <w:rsid w:val="007144F7"/>
    <w:pPr>
      <w:spacing w:after="0" w:line="240" w:lineRule="auto"/>
    </w:pPr>
    <w:rPr>
      <w:rFonts w:ascii="Times New Roman" w:eastAsia="Times New Roman" w:hAnsi="Times New Roman" w:cstheme="minorBidi"/>
    </w:rPr>
  </w:style>
  <w:style w:type="character" w:customStyle="1" w:styleId="12">
    <w:name w:val="Текст концевой сноски Знак1"/>
    <w:basedOn w:val="a0"/>
    <w:uiPriority w:val="99"/>
    <w:semiHidden/>
    <w:rsid w:val="007144F7"/>
    <w:rPr>
      <w:rFonts w:ascii="Calibri" w:eastAsia="Calibri" w:hAnsi="Calibri" w:cs="Times New Roman"/>
      <w:sz w:val="20"/>
      <w:szCs w:val="20"/>
    </w:rPr>
  </w:style>
  <w:style w:type="table" w:customStyle="1" w:styleId="13">
    <w:name w:val="Сетка таблицы1"/>
    <w:basedOn w:val="a1"/>
    <w:next w:val="aa"/>
    <w:uiPriority w:val="59"/>
    <w:rsid w:val="007144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7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drofa.ru/cat/?a=s&amp;pnames=ISBN%7C%C0%E2%F2%EE%F0%7C%CA%EB%E0%F1%F1%7C%D3%CC%CA&amp;cid=98&amp;cats=98&amp;exp%5B%5D=&amp;exp%5B%5D=&amp;exp%5B%5D=&amp;exp%5B%5D=%CB%E8%ED%E8%FF+%F3%F7%E5%E1%ED%EE-%EC%E5%F2%EE%E4%E8%F7%E5%F1%EA%E8%F5+%EA%EE%EC%EF%EB%E5%EA%F1%EE%E2+%ABRainbow+English%BB+%E4%EB%FF+5-9+%EA%EB%E0%F1%F1%EE%E2+%CE.+%C2.+%C0%F4%E0%ED%E0%F1%FC%E5%E2%EE%E9%2C+%C8.+%C2.+%CC%E8%F5%E5%E5%E2%EE%E9%2C+%CA.+%CC.+%C1%E0%F0%E0%ED%EE%E2%EE%E9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12DF1B-A393-447A-B745-3154FE307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1019</TotalTime>
  <Pages>1</Pages>
  <Words>3858</Words>
  <Characters>21996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</dc:creator>
  <cp:lastModifiedBy>user</cp:lastModifiedBy>
  <cp:revision>109</cp:revision>
  <cp:lastPrinted>2022-09-16T16:45:00Z</cp:lastPrinted>
  <dcterms:created xsi:type="dcterms:W3CDTF">2016-09-06T15:43:00Z</dcterms:created>
  <dcterms:modified xsi:type="dcterms:W3CDTF">2023-10-15T16:07:00Z</dcterms:modified>
</cp:coreProperties>
</file>